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6728630" w14:textId="77777777" w:rsidR="00592BDA" w:rsidRPr="007D778E" w:rsidRDefault="00592BDA" w:rsidP="00592BDA">
      <w:pPr>
        <w:jc w:val="right"/>
        <w:rPr>
          <w:sz w:val="20"/>
          <w:szCs w:val="20"/>
        </w:rPr>
      </w:pPr>
      <w:r w:rsidRPr="007D778E">
        <w:rPr>
          <w:sz w:val="20"/>
          <w:szCs w:val="20"/>
        </w:rPr>
        <w:t>Zał</w:t>
      </w:r>
      <w:r w:rsidR="00E53CC2" w:rsidRPr="007D778E">
        <w:rPr>
          <w:sz w:val="20"/>
          <w:szCs w:val="20"/>
        </w:rPr>
        <w:t>ącznik</w:t>
      </w:r>
      <w:r w:rsidRPr="007D778E">
        <w:rPr>
          <w:sz w:val="20"/>
          <w:szCs w:val="20"/>
        </w:rPr>
        <w:t xml:space="preserve"> nr </w:t>
      </w:r>
      <w:r w:rsidR="00126D92" w:rsidRPr="007D778E">
        <w:rPr>
          <w:sz w:val="20"/>
          <w:szCs w:val="20"/>
        </w:rPr>
        <w:t>6</w:t>
      </w:r>
      <w:r w:rsidRPr="007D778E">
        <w:rPr>
          <w:sz w:val="20"/>
          <w:szCs w:val="20"/>
        </w:rPr>
        <w:t xml:space="preserve"> do ZW</w:t>
      </w:r>
      <w:r w:rsidR="00E40C64" w:rsidRPr="007D778E">
        <w:rPr>
          <w:sz w:val="20"/>
          <w:szCs w:val="20"/>
        </w:rPr>
        <w:t xml:space="preserve"> </w:t>
      </w:r>
      <w:r w:rsidR="005813EF" w:rsidRPr="007D778E">
        <w:rPr>
          <w:sz w:val="20"/>
          <w:szCs w:val="20"/>
        </w:rPr>
        <w:t>121</w:t>
      </w:r>
      <w:r w:rsidR="0020624E" w:rsidRPr="007D778E">
        <w:rPr>
          <w:sz w:val="20"/>
          <w:szCs w:val="20"/>
        </w:rPr>
        <w:t>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7D778E" w14:paraId="09F3FCA3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83EBD1" w14:textId="52B46DEB" w:rsidR="00041381" w:rsidRPr="007D778E" w:rsidRDefault="00041381" w:rsidP="00041381">
            <w:pPr>
              <w:rPr>
                <w:b/>
                <w:bCs/>
                <w:sz w:val="22"/>
                <w:szCs w:val="22"/>
              </w:rPr>
            </w:pPr>
            <w:r w:rsidRPr="007D778E">
              <w:rPr>
                <w:b/>
                <w:bCs/>
                <w:sz w:val="22"/>
                <w:szCs w:val="22"/>
              </w:rPr>
              <w:t>WYDZIAŁ</w:t>
            </w:r>
            <w:r w:rsidR="0006264F" w:rsidRPr="007D778E">
              <w:rPr>
                <w:b/>
                <w:bCs/>
                <w:sz w:val="22"/>
                <w:szCs w:val="22"/>
              </w:rPr>
              <w:t xml:space="preserve"> ZARZĄDZANIA</w:t>
            </w:r>
          </w:p>
          <w:p w14:paraId="36F5F146" w14:textId="77777777" w:rsidR="00BB03DF" w:rsidRPr="007D778E" w:rsidRDefault="00BB03DF" w:rsidP="00041381">
            <w:pPr>
              <w:rPr>
                <w:b/>
                <w:bCs/>
                <w:sz w:val="22"/>
                <w:szCs w:val="22"/>
              </w:rPr>
            </w:pPr>
          </w:p>
          <w:p w14:paraId="13FA78B6" w14:textId="7436B81E" w:rsidR="00041381" w:rsidRPr="007D778E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rPr>
                <w:sz w:val="22"/>
                <w:szCs w:val="22"/>
              </w:rPr>
            </w:pPr>
            <w:r w:rsidRPr="007D778E">
              <w:rPr>
                <w:sz w:val="22"/>
                <w:szCs w:val="22"/>
              </w:rPr>
              <w:t>KARTA PRZEDMIOTU</w:t>
            </w:r>
          </w:p>
          <w:p w14:paraId="0AF5920C" w14:textId="6EE9A021" w:rsidR="00A73274" w:rsidRPr="007D778E" w:rsidRDefault="005C16CA" w:rsidP="005C16CA">
            <w:pPr>
              <w:pStyle w:val="Nagwek2"/>
              <w:rPr>
                <w:sz w:val="22"/>
                <w:szCs w:val="22"/>
              </w:rPr>
            </w:pPr>
            <w:r w:rsidRPr="007D778E">
              <w:rPr>
                <w:sz w:val="22"/>
                <w:szCs w:val="22"/>
              </w:rPr>
              <w:t xml:space="preserve">Nazwa </w:t>
            </w:r>
            <w:r w:rsidR="00C24AE7" w:rsidRPr="007D778E">
              <w:rPr>
                <w:sz w:val="22"/>
                <w:szCs w:val="22"/>
              </w:rPr>
              <w:t xml:space="preserve">przedmiotu </w:t>
            </w:r>
            <w:r w:rsidRPr="007D778E">
              <w:rPr>
                <w:sz w:val="22"/>
                <w:szCs w:val="22"/>
              </w:rPr>
              <w:t>w języku polskim</w:t>
            </w:r>
            <w:r w:rsidR="00E3028A" w:rsidRPr="007D778E">
              <w:rPr>
                <w:sz w:val="22"/>
                <w:szCs w:val="22"/>
              </w:rPr>
              <w:t>:</w:t>
            </w:r>
            <w:r w:rsidRPr="007D778E">
              <w:rPr>
                <w:sz w:val="22"/>
                <w:szCs w:val="22"/>
              </w:rPr>
              <w:t xml:space="preserve"> </w:t>
            </w:r>
            <w:r w:rsidR="0006264F" w:rsidRPr="007D778E">
              <w:rPr>
                <w:sz w:val="22"/>
                <w:szCs w:val="22"/>
                <w:lang w:eastAsia="pl-PL"/>
              </w:rPr>
              <w:t>Twórcza praca grupowa</w:t>
            </w:r>
          </w:p>
          <w:p w14:paraId="09F0851E" w14:textId="1F52CB3A" w:rsidR="005C16CA" w:rsidRPr="007D778E" w:rsidRDefault="005C16CA" w:rsidP="0006264F">
            <w:pPr>
              <w:ind w:left="560" w:hanging="560"/>
              <w:outlineLvl w:val="1"/>
              <w:rPr>
                <w:b/>
                <w:bCs/>
                <w:sz w:val="22"/>
                <w:szCs w:val="22"/>
              </w:rPr>
            </w:pPr>
            <w:r w:rsidRPr="007D778E">
              <w:rPr>
                <w:b/>
                <w:bCs/>
                <w:sz w:val="22"/>
                <w:szCs w:val="22"/>
              </w:rPr>
              <w:t xml:space="preserve">Nazwa </w:t>
            </w:r>
            <w:r w:rsidR="00C24AE7" w:rsidRPr="007D778E">
              <w:rPr>
                <w:b/>
                <w:bCs/>
                <w:sz w:val="22"/>
                <w:szCs w:val="22"/>
              </w:rPr>
              <w:t xml:space="preserve">przedmiotu </w:t>
            </w:r>
            <w:r w:rsidRPr="007D778E">
              <w:rPr>
                <w:b/>
                <w:bCs/>
                <w:sz w:val="22"/>
                <w:szCs w:val="22"/>
              </w:rPr>
              <w:t>w języku angielskim</w:t>
            </w:r>
            <w:r w:rsidR="00E3028A" w:rsidRPr="007D778E">
              <w:rPr>
                <w:b/>
                <w:bCs/>
                <w:sz w:val="22"/>
                <w:szCs w:val="22"/>
              </w:rPr>
              <w:t>:</w:t>
            </w:r>
            <w:r w:rsidRPr="007D778E">
              <w:rPr>
                <w:b/>
                <w:bCs/>
                <w:sz w:val="22"/>
                <w:szCs w:val="22"/>
              </w:rPr>
              <w:t xml:space="preserve"> </w:t>
            </w:r>
            <w:r w:rsidR="0006264F" w:rsidRPr="007D778E">
              <w:rPr>
                <w:b/>
                <w:bCs/>
                <w:sz w:val="22"/>
                <w:szCs w:val="22"/>
                <w:lang w:eastAsia="pl-PL"/>
              </w:rPr>
              <w:t xml:space="preserve">Creative </w:t>
            </w:r>
            <w:proofErr w:type="spellStart"/>
            <w:r w:rsidR="0006264F" w:rsidRPr="007D778E">
              <w:rPr>
                <w:b/>
                <w:bCs/>
                <w:sz w:val="22"/>
                <w:szCs w:val="22"/>
                <w:lang w:eastAsia="pl-PL"/>
              </w:rPr>
              <w:t>group</w:t>
            </w:r>
            <w:proofErr w:type="spellEnd"/>
            <w:r w:rsidR="0006264F" w:rsidRPr="007D778E">
              <w:rPr>
                <w:b/>
                <w:bCs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="0006264F" w:rsidRPr="007D778E">
              <w:rPr>
                <w:b/>
                <w:bCs/>
                <w:sz w:val="22"/>
                <w:szCs w:val="22"/>
                <w:lang w:eastAsia="pl-PL"/>
              </w:rPr>
              <w:t>work</w:t>
            </w:r>
            <w:proofErr w:type="spellEnd"/>
          </w:p>
          <w:p w14:paraId="6B2F908F" w14:textId="159171EE" w:rsidR="002C4A38" w:rsidRPr="007D778E" w:rsidRDefault="00D552A5">
            <w:pPr>
              <w:pStyle w:val="Nagwek2"/>
              <w:rPr>
                <w:sz w:val="22"/>
                <w:szCs w:val="22"/>
              </w:rPr>
            </w:pPr>
            <w:r w:rsidRPr="007D778E">
              <w:rPr>
                <w:sz w:val="22"/>
                <w:szCs w:val="22"/>
              </w:rPr>
              <w:t>Kierunek studiów</w:t>
            </w:r>
            <w:r w:rsidR="002C4A38" w:rsidRPr="007D778E">
              <w:rPr>
                <w:sz w:val="22"/>
                <w:szCs w:val="22"/>
              </w:rPr>
              <w:t xml:space="preserve"> (jeśli dotyczy): </w:t>
            </w:r>
            <w:r w:rsidR="00103F5A" w:rsidRPr="007D778E">
              <w:rPr>
                <w:sz w:val="22"/>
                <w:szCs w:val="22"/>
                <w:lang w:eastAsia="pl-PL"/>
              </w:rPr>
              <w:t>Zarządzanie</w:t>
            </w:r>
          </w:p>
          <w:p w14:paraId="1AC9B4CA" w14:textId="1435DCC7" w:rsidR="00D552A5" w:rsidRPr="007D778E" w:rsidRDefault="009E431C">
            <w:pPr>
              <w:pStyle w:val="Nagwek2"/>
              <w:rPr>
                <w:sz w:val="22"/>
                <w:szCs w:val="22"/>
                <w:lang w:eastAsia="pl-PL"/>
              </w:rPr>
            </w:pPr>
            <w:r w:rsidRPr="007D778E">
              <w:rPr>
                <w:sz w:val="22"/>
                <w:szCs w:val="22"/>
              </w:rPr>
              <w:t>Specjalność</w:t>
            </w:r>
            <w:r w:rsidR="002C4A38" w:rsidRPr="007D778E">
              <w:rPr>
                <w:sz w:val="22"/>
                <w:szCs w:val="22"/>
              </w:rPr>
              <w:t xml:space="preserve"> (jeśli dotyczy)</w:t>
            </w:r>
            <w:r w:rsidRPr="007D778E">
              <w:rPr>
                <w:sz w:val="22"/>
                <w:szCs w:val="22"/>
              </w:rPr>
              <w:t xml:space="preserve">: </w:t>
            </w:r>
            <w:r w:rsidR="00103F5A" w:rsidRPr="007D778E">
              <w:rPr>
                <w:sz w:val="22"/>
                <w:szCs w:val="22"/>
                <w:lang w:eastAsia="pl-PL"/>
              </w:rPr>
              <w:t>Human Resource Management</w:t>
            </w:r>
          </w:p>
          <w:p w14:paraId="716389AB" w14:textId="791D3C21" w:rsidR="00BB03DF" w:rsidRPr="007D778E" w:rsidRDefault="00BB03DF" w:rsidP="00BB03DF">
            <w:pPr>
              <w:rPr>
                <w:b/>
                <w:bCs/>
                <w:sz w:val="22"/>
                <w:szCs w:val="22"/>
              </w:rPr>
            </w:pPr>
            <w:r w:rsidRPr="007D778E">
              <w:rPr>
                <w:b/>
                <w:bCs/>
                <w:sz w:val="22"/>
                <w:szCs w:val="22"/>
              </w:rPr>
              <w:t xml:space="preserve">Profil: </w:t>
            </w:r>
            <w:proofErr w:type="spellStart"/>
            <w:r w:rsidRPr="007D778E">
              <w:rPr>
                <w:b/>
                <w:bCs/>
                <w:sz w:val="22"/>
                <w:szCs w:val="22"/>
              </w:rPr>
              <w:t>ogólnoakademicki</w:t>
            </w:r>
            <w:proofErr w:type="spellEnd"/>
          </w:p>
          <w:p w14:paraId="47296028" w14:textId="44361B22" w:rsidR="00794A39" w:rsidRPr="007D778E" w:rsidRDefault="00794A39">
            <w:pPr>
              <w:rPr>
                <w:b/>
                <w:bCs/>
                <w:sz w:val="22"/>
                <w:szCs w:val="22"/>
              </w:rPr>
            </w:pPr>
            <w:r w:rsidRPr="007D778E">
              <w:rPr>
                <w:b/>
                <w:bCs/>
                <w:sz w:val="22"/>
                <w:szCs w:val="22"/>
              </w:rPr>
              <w:t xml:space="preserve">Poziom </w:t>
            </w:r>
            <w:r w:rsidR="002C4A38" w:rsidRPr="007D778E">
              <w:rPr>
                <w:b/>
                <w:bCs/>
                <w:sz w:val="22"/>
                <w:szCs w:val="22"/>
              </w:rPr>
              <w:t>i forma</w:t>
            </w:r>
            <w:r w:rsidR="00C24AE7" w:rsidRPr="007D778E">
              <w:rPr>
                <w:b/>
                <w:bCs/>
                <w:sz w:val="22"/>
                <w:szCs w:val="22"/>
              </w:rPr>
              <w:t xml:space="preserve"> studiów</w:t>
            </w:r>
            <w:r w:rsidR="00D552A5" w:rsidRPr="007D778E">
              <w:rPr>
                <w:b/>
                <w:bCs/>
                <w:sz w:val="22"/>
                <w:szCs w:val="22"/>
              </w:rPr>
              <w:t>:</w:t>
            </w:r>
            <w:r w:rsidR="008D22EF" w:rsidRPr="007D778E">
              <w:rPr>
                <w:b/>
                <w:bCs/>
                <w:sz w:val="22"/>
                <w:szCs w:val="22"/>
              </w:rPr>
              <w:t xml:space="preserve"> </w:t>
            </w:r>
            <w:r w:rsidR="00D552A5" w:rsidRPr="007D778E">
              <w:rPr>
                <w:b/>
                <w:bCs/>
                <w:sz w:val="22"/>
                <w:szCs w:val="22"/>
              </w:rPr>
              <w:t>II stopień</w:t>
            </w:r>
            <w:r w:rsidR="0006264F" w:rsidRPr="007D778E">
              <w:rPr>
                <w:b/>
                <w:bCs/>
                <w:sz w:val="22"/>
                <w:szCs w:val="22"/>
              </w:rPr>
              <w:t xml:space="preserve">, </w:t>
            </w:r>
            <w:r w:rsidR="00D552A5" w:rsidRPr="007D778E">
              <w:rPr>
                <w:b/>
                <w:bCs/>
                <w:sz w:val="22"/>
                <w:szCs w:val="22"/>
              </w:rPr>
              <w:t>stacjonarn</w:t>
            </w:r>
            <w:r w:rsidR="002C4A38" w:rsidRPr="007D778E">
              <w:rPr>
                <w:b/>
                <w:bCs/>
                <w:sz w:val="22"/>
                <w:szCs w:val="22"/>
              </w:rPr>
              <w:t>a</w:t>
            </w:r>
            <w:r w:rsidR="00A73274" w:rsidRPr="007D778E">
              <w:rPr>
                <w:b/>
                <w:bCs/>
                <w:sz w:val="22"/>
                <w:szCs w:val="22"/>
              </w:rPr>
              <w:t xml:space="preserve"> </w:t>
            </w:r>
          </w:p>
          <w:p w14:paraId="471B14CC" w14:textId="7FBCB659" w:rsidR="00D552A5" w:rsidRPr="007D778E" w:rsidRDefault="00D552A5">
            <w:pPr>
              <w:rPr>
                <w:b/>
                <w:bCs/>
                <w:sz w:val="22"/>
                <w:szCs w:val="22"/>
                <w:shd w:val="clear" w:color="auto" w:fill="FFFF00"/>
              </w:rPr>
            </w:pPr>
            <w:r w:rsidRPr="007D778E">
              <w:rPr>
                <w:b/>
                <w:bCs/>
                <w:sz w:val="22"/>
                <w:szCs w:val="22"/>
              </w:rPr>
              <w:t>Rodzaj przedmiotu:</w:t>
            </w:r>
            <w:r w:rsidRPr="007D778E">
              <w:rPr>
                <w:b/>
                <w:bCs/>
                <w:sz w:val="22"/>
                <w:szCs w:val="22"/>
              </w:rPr>
              <w:tab/>
            </w:r>
            <w:r w:rsidR="002C4A38" w:rsidRPr="007D778E">
              <w:rPr>
                <w:b/>
                <w:bCs/>
                <w:sz w:val="22"/>
                <w:szCs w:val="22"/>
              </w:rPr>
              <w:t>obowiązkowy</w:t>
            </w:r>
          </w:p>
          <w:p w14:paraId="74F9B4D1" w14:textId="41B851E9" w:rsidR="00D552A5" w:rsidRPr="007D778E" w:rsidRDefault="00D552A5">
            <w:pPr>
              <w:rPr>
                <w:b/>
                <w:bCs/>
                <w:sz w:val="22"/>
                <w:szCs w:val="22"/>
                <w:shd w:val="clear" w:color="auto" w:fill="FFFF00"/>
              </w:rPr>
            </w:pPr>
            <w:r w:rsidRPr="007D778E">
              <w:rPr>
                <w:b/>
                <w:bCs/>
                <w:sz w:val="22"/>
                <w:szCs w:val="22"/>
              </w:rPr>
              <w:t>Kod przedmiotu</w:t>
            </w:r>
            <w:r w:rsidR="00E3028A" w:rsidRPr="007D778E">
              <w:rPr>
                <w:b/>
                <w:bCs/>
                <w:sz w:val="22"/>
                <w:szCs w:val="22"/>
              </w:rPr>
              <w:t>:</w:t>
            </w:r>
            <w:r w:rsidR="008D22EF" w:rsidRPr="007D778E">
              <w:rPr>
                <w:b/>
                <w:bCs/>
                <w:sz w:val="22"/>
                <w:szCs w:val="22"/>
              </w:rPr>
              <w:t xml:space="preserve"> </w:t>
            </w:r>
            <w:r w:rsidR="0030140A" w:rsidRPr="007D778E">
              <w:rPr>
                <w:b/>
                <w:bCs/>
                <w:sz w:val="22"/>
                <w:szCs w:val="22"/>
              </w:rPr>
              <w:t>W08ZZZ-SM8003S</w:t>
            </w:r>
          </w:p>
          <w:p w14:paraId="2A9AA68B" w14:textId="01790E98" w:rsidR="009A3831" w:rsidRPr="007D778E" w:rsidRDefault="00874AAA" w:rsidP="00E3028A">
            <w:pPr>
              <w:rPr>
                <w:b/>
                <w:bCs/>
                <w:sz w:val="22"/>
                <w:szCs w:val="22"/>
              </w:rPr>
            </w:pPr>
            <w:r w:rsidRPr="007D778E">
              <w:rPr>
                <w:b/>
                <w:bCs/>
                <w:sz w:val="22"/>
                <w:szCs w:val="22"/>
              </w:rPr>
              <w:t>Grupa kursów</w:t>
            </w:r>
            <w:r w:rsidR="00E3028A" w:rsidRPr="007D778E">
              <w:rPr>
                <w:b/>
                <w:bCs/>
                <w:sz w:val="22"/>
                <w:szCs w:val="22"/>
              </w:rPr>
              <w:t>:</w:t>
            </w:r>
            <w:r w:rsidRPr="007D778E">
              <w:rPr>
                <w:b/>
                <w:bCs/>
                <w:sz w:val="22"/>
                <w:szCs w:val="22"/>
              </w:rPr>
              <w:t xml:space="preserve"> NIE</w:t>
            </w:r>
          </w:p>
        </w:tc>
      </w:tr>
    </w:tbl>
    <w:p w14:paraId="4B522854" w14:textId="77777777" w:rsidR="005C16CA" w:rsidRPr="007D778E" w:rsidRDefault="005C16CA">
      <w:pPr>
        <w:rPr>
          <w:sz w:val="20"/>
          <w:szCs w:val="20"/>
        </w:rPr>
      </w:pPr>
    </w:p>
    <w:p w14:paraId="29E20E03" w14:textId="77777777" w:rsidR="005C16CA" w:rsidRPr="007D778E" w:rsidRDefault="005C16CA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4"/>
        <w:gridCol w:w="850"/>
        <w:gridCol w:w="1128"/>
        <w:gridCol w:w="1316"/>
        <w:gridCol w:w="846"/>
        <w:gridCol w:w="1296"/>
      </w:tblGrid>
      <w:tr w:rsidR="0096719C" w:rsidRPr="007D778E" w14:paraId="0252B886" w14:textId="77777777" w:rsidTr="007D778E">
        <w:tc>
          <w:tcPr>
            <w:tcW w:w="3794" w:type="dxa"/>
          </w:tcPr>
          <w:p w14:paraId="6040475B" w14:textId="77777777" w:rsidR="0096719C" w:rsidRPr="007D778E" w:rsidRDefault="0096719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1CFE45BA" w14:textId="77777777" w:rsidR="0096719C" w:rsidRPr="007D778E" w:rsidRDefault="0096719C">
            <w:pPr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Wykład</w:t>
            </w:r>
          </w:p>
        </w:tc>
        <w:tc>
          <w:tcPr>
            <w:tcW w:w="1134" w:type="dxa"/>
          </w:tcPr>
          <w:p w14:paraId="61C5B7FA" w14:textId="77777777" w:rsidR="0096719C" w:rsidRPr="007D778E" w:rsidRDefault="0096719C">
            <w:pPr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Ćwiczenia</w:t>
            </w:r>
          </w:p>
        </w:tc>
        <w:tc>
          <w:tcPr>
            <w:tcW w:w="1316" w:type="dxa"/>
          </w:tcPr>
          <w:p w14:paraId="792FCFA1" w14:textId="77777777" w:rsidR="0096719C" w:rsidRPr="007D778E" w:rsidRDefault="0096719C">
            <w:pPr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Laboratorium</w:t>
            </w:r>
          </w:p>
        </w:tc>
        <w:tc>
          <w:tcPr>
            <w:tcW w:w="850" w:type="dxa"/>
          </w:tcPr>
          <w:p w14:paraId="3A3D3D36" w14:textId="77777777" w:rsidR="0096719C" w:rsidRPr="007D778E" w:rsidRDefault="0096719C">
            <w:pPr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Projekt</w:t>
            </w:r>
          </w:p>
        </w:tc>
        <w:tc>
          <w:tcPr>
            <w:tcW w:w="1305" w:type="dxa"/>
          </w:tcPr>
          <w:p w14:paraId="5A6225D8" w14:textId="77777777" w:rsidR="0096719C" w:rsidRPr="007D778E" w:rsidRDefault="0096719C">
            <w:pPr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Seminarium</w:t>
            </w:r>
          </w:p>
        </w:tc>
      </w:tr>
      <w:tr w:rsidR="0096719C" w:rsidRPr="007D778E" w14:paraId="5A6077F7" w14:textId="77777777" w:rsidTr="007D778E">
        <w:tc>
          <w:tcPr>
            <w:tcW w:w="3794" w:type="dxa"/>
          </w:tcPr>
          <w:p w14:paraId="3A7D931E" w14:textId="77777777" w:rsidR="0096719C" w:rsidRPr="007D778E" w:rsidRDefault="00BE27A3" w:rsidP="00EB330B">
            <w:pPr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L</w:t>
            </w:r>
            <w:r w:rsidR="0096719C" w:rsidRPr="007D778E">
              <w:rPr>
                <w:sz w:val="20"/>
                <w:szCs w:val="20"/>
              </w:rPr>
              <w:t>iczba godzin</w:t>
            </w:r>
            <w:r w:rsidR="00EB330B" w:rsidRPr="007D778E">
              <w:rPr>
                <w:sz w:val="20"/>
                <w:szCs w:val="20"/>
              </w:rPr>
              <w:t xml:space="preserve"> zajęć zorganizowanych w Uczelni (ZZU)</w:t>
            </w:r>
          </w:p>
        </w:tc>
        <w:tc>
          <w:tcPr>
            <w:tcW w:w="850" w:type="dxa"/>
          </w:tcPr>
          <w:p w14:paraId="7E81C6B4" w14:textId="77777777" w:rsidR="0096719C" w:rsidRPr="007D778E" w:rsidRDefault="0096719C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3B0F24F" w14:textId="77777777" w:rsidR="0096719C" w:rsidRPr="007D778E" w:rsidRDefault="0096719C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6" w:type="dxa"/>
          </w:tcPr>
          <w:p w14:paraId="464C918C" w14:textId="77777777" w:rsidR="0096719C" w:rsidRPr="007D778E" w:rsidRDefault="0096719C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02788154" w14:textId="77777777" w:rsidR="0096719C" w:rsidRPr="007D778E" w:rsidRDefault="0096719C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14:paraId="64062258" w14:textId="65033EC7" w:rsidR="0096719C" w:rsidRPr="007D778E" w:rsidRDefault="0006264F" w:rsidP="00103F5A">
            <w:pPr>
              <w:jc w:val="center"/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30</w:t>
            </w:r>
          </w:p>
        </w:tc>
      </w:tr>
      <w:tr w:rsidR="00EB330B" w:rsidRPr="007D778E" w14:paraId="0A80621F" w14:textId="77777777" w:rsidTr="007D778E">
        <w:tc>
          <w:tcPr>
            <w:tcW w:w="3794" w:type="dxa"/>
          </w:tcPr>
          <w:p w14:paraId="41E72216" w14:textId="77777777" w:rsidR="00EB330B" w:rsidRPr="007D778E" w:rsidRDefault="00EB330B" w:rsidP="00EB330B">
            <w:pPr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Liczba godzin całkowitego nakładu pracy studenta (CNPS</w:t>
            </w:r>
            <w:r w:rsidR="00DA525E" w:rsidRPr="007D778E">
              <w:rPr>
                <w:sz w:val="20"/>
                <w:szCs w:val="20"/>
              </w:rPr>
              <w:t>)</w:t>
            </w:r>
          </w:p>
        </w:tc>
        <w:tc>
          <w:tcPr>
            <w:tcW w:w="850" w:type="dxa"/>
          </w:tcPr>
          <w:p w14:paraId="5B137A49" w14:textId="77777777" w:rsidR="00EB330B" w:rsidRPr="007D778E" w:rsidRDefault="00EB330B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54729A0" w14:textId="77777777" w:rsidR="00EB330B" w:rsidRPr="007D778E" w:rsidRDefault="00EB330B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6" w:type="dxa"/>
          </w:tcPr>
          <w:p w14:paraId="66149033" w14:textId="77777777" w:rsidR="00EB330B" w:rsidRPr="007D778E" w:rsidRDefault="00EB330B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3DECF3C2" w14:textId="77777777" w:rsidR="00EB330B" w:rsidRPr="007D778E" w:rsidRDefault="00EB330B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14:paraId="46501D49" w14:textId="5A1B2EED" w:rsidR="00EB330B" w:rsidRPr="007D778E" w:rsidRDefault="00D56EB7" w:rsidP="00103F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06264F" w:rsidRPr="007D778E">
              <w:rPr>
                <w:sz w:val="20"/>
                <w:szCs w:val="20"/>
              </w:rPr>
              <w:t>0</w:t>
            </w:r>
          </w:p>
        </w:tc>
      </w:tr>
      <w:tr w:rsidR="0096719C" w:rsidRPr="007D778E" w14:paraId="0A82288C" w14:textId="77777777" w:rsidTr="007D778E">
        <w:tc>
          <w:tcPr>
            <w:tcW w:w="3794" w:type="dxa"/>
          </w:tcPr>
          <w:p w14:paraId="7A41089D" w14:textId="77777777" w:rsidR="0096719C" w:rsidRPr="007D778E" w:rsidRDefault="0096719C">
            <w:pPr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Forma zaliczenia</w:t>
            </w:r>
          </w:p>
        </w:tc>
        <w:tc>
          <w:tcPr>
            <w:tcW w:w="850" w:type="dxa"/>
          </w:tcPr>
          <w:p w14:paraId="2BF46892" w14:textId="79C14430" w:rsidR="0096719C" w:rsidRPr="007D778E" w:rsidRDefault="0096719C" w:rsidP="00EB330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A5C747E" w14:textId="3D5ED294" w:rsidR="0096719C" w:rsidRPr="007D778E" w:rsidRDefault="0096719C" w:rsidP="0016135A">
            <w:pPr>
              <w:rPr>
                <w:sz w:val="20"/>
                <w:szCs w:val="20"/>
              </w:rPr>
            </w:pPr>
          </w:p>
        </w:tc>
        <w:tc>
          <w:tcPr>
            <w:tcW w:w="1316" w:type="dxa"/>
          </w:tcPr>
          <w:p w14:paraId="27EDDC3E" w14:textId="63D35488" w:rsidR="0096719C" w:rsidRPr="007D778E" w:rsidRDefault="0096719C" w:rsidP="00EB330B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6B270186" w14:textId="1F8F9EFF" w:rsidR="0096719C" w:rsidRPr="007D778E" w:rsidRDefault="0096719C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14:paraId="52726B10" w14:textId="4E073FAF" w:rsidR="0096719C" w:rsidRPr="007D778E" w:rsidRDefault="0016135A" w:rsidP="00103F5A">
            <w:pPr>
              <w:jc w:val="center"/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zaliczenie na ocenę</w:t>
            </w:r>
          </w:p>
        </w:tc>
      </w:tr>
      <w:tr w:rsidR="0096719C" w:rsidRPr="007D778E" w14:paraId="12EDCDD9" w14:textId="77777777" w:rsidTr="007D778E">
        <w:tc>
          <w:tcPr>
            <w:tcW w:w="3794" w:type="dxa"/>
          </w:tcPr>
          <w:p w14:paraId="3E5A2D45" w14:textId="77777777" w:rsidR="0096719C" w:rsidRPr="007D778E" w:rsidRDefault="0050644A" w:rsidP="00990D32">
            <w:pPr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 xml:space="preserve">Dla </w:t>
            </w:r>
            <w:r w:rsidR="0096719C" w:rsidRPr="007D778E">
              <w:rPr>
                <w:sz w:val="20"/>
                <w:szCs w:val="20"/>
              </w:rPr>
              <w:t>grup</w:t>
            </w:r>
            <w:r w:rsidRPr="007D778E">
              <w:rPr>
                <w:sz w:val="20"/>
                <w:szCs w:val="20"/>
              </w:rPr>
              <w:t>y</w:t>
            </w:r>
            <w:r w:rsidR="0096719C" w:rsidRPr="007D778E">
              <w:rPr>
                <w:sz w:val="20"/>
                <w:szCs w:val="20"/>
              </w:rPr>
              <w:t xml:space="preserve"> kursów</w:t>
            </w:r>
            <w:r w:rsidRPr="007D778E">
              <w:rPr>
                <w:sz w:val="20"/>
                <w:szCs w:val="20"/>
              </w:rPr>
              <w:t xml:space="preserve"> </w:t>
            </w:r>
            <w:r w:rsidR="00990D32" w:rsidRPr="007D778E">
              <w:rPr>
                <w:sz w:val="20"/>
                <w:szCs w:val="20"/>
              </w:rPr>
              <w:t>za</w:t>
            </w:r>
            <w:r w:rsidRPr="007D778E">
              <w:rPr>
                <w:sz w:val="20"/>
                <w:szCs w:val="20"/>
              </w:rPr>
              <w:t>znaczyć kurs końcowy</w:t>
            </w:r>
            <w:r w:rsidR="00990D32" w:rsidRPr="007D778E">
              <w:rPr>
                <w:sz w:val="20"/>
                <w:szCs w:val="20"/>
              </w:rPr>
              <w:t xml:space="preserve"> (X)</w:t>
            </w:r>
          </w:p>
        </w:tc>
        <w:tc>
          <w:tcPr>
            <w:tcW w:w="850" w:type="dxa"/>
          </w:tcPr>
          <w:p w14:paraId="24878291" w14:textId="77777777" w:rsidR="0096719C" w:rsidRPr="007D778E" w:rsidRDefault="0096719C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DA8A7A0" w14:textId="77777777" w:rsidR="0096719C" w:rsidRPr="007D778E" w:rsidRDefault="0096719C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6" w:type="dxa"/>
          </w:tcPr>
          <w:p w14:paraId="4A3392BF" w14:textId="77777777" w:rsidR="0096719C" w:rsidRPr="007D778E" w:rsidRDefault="0096719C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37917956" w14:textId="77777777" w:rsidR="0096719C" w:rsidRPr="007D778E" w:rsidRDefault="0096719C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14:paraId="62E8AAD0" w14:textId="77777777" w:rsidR="0096719C" w:rsidRPr="007D778E" w:rsidRDefault="0096719C" w:rsidP="00103F5A">
            <w:pPr>
              <w:jc w:val="center"/>
              <w:rPr>
                <w:sz w:val="20"/>
                <w:szCs w:val="20"/>
              </w:rPr>
            </w:pPr>
          </w:p>
        </w:tc>
      </w:tr>
      <w:tr w:rsidR="002C4A38" w:rsidRPr="007D778E" w14:paraId="31BE693F" w14:textId="77777777" w:rsidTr="007D778E">
        <w:tc>
          <w:tcPr>
            <w:tcW w:w="3794" w:type="dxa"/>
          </w:tcPr>
          <w:p w14:paraId="47FEC0F8" w14:textId="77777777" w:rsidR="002C4A38" w:rsidRPr="007D778E" w:rsidRDefault="002C4A38">
            <w:pPr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Liczba punktów ECTS</w:t>
            </w:r>
          </w:p>
        </w:tc>
        <w:tc>
          <w:tcPr>
            <w:tcW w:w="850" w:type="dxa"/>
          </w:tcPr>
          <w:p w14:paraId="133DBA58" w14:textId="77777777" w:rsidR="002C4A38" w:rsidRPr="007D778E" w:rsidRDefault="002C4A38" w:rsidP="00390B7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42228A0D" w14:textId="77777777" w:rsidR="002C4A38" w:rsidRPr="007D778E" w:rsidRDefault="002C4A38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6" w:type="dxa"/>
          </w:tcPr>
          <w:p w14:paraId="4216E486" w14:textId="77777777" w:rsidR="002C4A38" w:rsidRPr="007D778E" w:rsidRDefault="002C4A38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0349AD51" w14:textId="77777777" w:rsidR="002C4A38" w:rsidRPr="007D778E" w:rsidRDefault="002C4A38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14:paraId="3C8ABE97" w14:textId="59825296" w:rsidR="002C4A38" w:rsidRPr="007D778E" w:rsidRDefault="0006264F" w:rsidP="00103F5A">
            <w:pPr>
              <w:jc w:val="center"/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2</w:t>
            </w:r>
          </w:p>
        </w:tc>
      </w:tr>
      <w:tr w:rsidR="009B74F0" w:rsidRPr="007D778E" w14:paraId="41EF8FF3" w14:textId="77777777" w:rsidTr="007D778E">
        <w:tc>
          <w:tcPr>
            <w:tcW w:w="3794" w:type="dxa"/>
          </w:tcPr>
          <w:p w14:paraId="70D85DD1" w14:textId="77777777" w:rsidR="005C16CA" w:rsidRPr="007D778E" w:rsidRDefault="005C16CA" w:rsidP="00BE27A3">
            <w:pPr>
              <w:jc w:val="right"/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w</w:t>
            </w:r>
            <w:r w:rsidR="00BE27A3" w:rsidRPr="007D778E">
              <w:rPr>
                <w:sz w:val="20"/>
                <w:szCs w:val="20"/>
              </w:rPr>
              <w:t xml:space="preserve"> tym liczba punktów odpowiadająca zajęciom </w:t>
            </w:r>
          </w:p>
          <w:p w14:paraId="37940327" w14:textId="77777777" w:rsidR="009B74F0" w:rsidRPr="007D778E" w:rsidRDefault="00BE27A3" w:rsidP="00BE27A3">
            <w:pPr>
              <w:jc w:val="right"/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850" w:type="dxa"/>
          </w:tcPr>
          <w:p w14:paraId="4449BC1F" w14:textId="77777777" w:rsidR="009B74F0" w:rsidRPr="007D778E" w:rsidRDefault="009B74F0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BC2B9A4" w14:textId="77777777" w:rsidR="009B74F0" w:rsidRPr="007D778E" w:rsidRDefault="009B74F0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6" w:type="dxa"/>
          </w:tcPr>
          <w:p w14:paraId="5858B440" w14:textId="77777777" w:rsidR="009B74F0" w:rsidRPr="007D778E" w:rsidRDefault="009B74F0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5E07D5C3" w14:textId="77777777" w:rsidR="009B74F0" w:rsidRPr="007D778E" w:rsidRDefault="009B74F0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14:paraId="6DA083DC" w14:textId="77A7211A" w:rsidR="009B74F0" w:rsidRPr="007D778E" w:rsidRDefault="0006264F" w:rsidP="00103F5A">
            <w:pPr>
              <w:jc w:val="center"/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2</w:t>
            </w:r>
          </w:p>
        </w:tc>
      </w:tr>
      <w:tr w:rsidR="00EB330B" w:rsidRPr="007D778E" w14:paraId="0F97B97F" w14:textId="77777777" w:rsidTr="007D778E">
        <w:tc>
          <w:tcPr>
            <w:tcW w:w="3794" w:type="dxa"/>
          </w:tcPr>
          <w:p w14:paraId="1E722F07" w14:textId="77777777" w:rsidR="00EB330B" w:rsidRPr="007D778E" w:rsidRDefault="00C35AC8" w:rsidP="008112FE">
            <w:pPr>
              <w:jc w:val="right"/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w</w:t>
            </w:r>
            <w:r w:rsidR="00EB330B" w:rsidRPr="007D778E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 w:rsidRPr="007D778E">
              <w:rPr>
                <w:sz w:val="20"/>
                <w:szCs w:val="20"/>
              </w:rPr>
              <w:t xml:space="preserve">udziału nauczycieli </w:t>
            </w:r>
            <w:r w:rsidR="008112FE" w:rsidRPr="007D778E">
              <w:rPr>
                <w:sz w:val="20"/>
                <w:szCs w:val="20"/>
              </w:rPr>
              <w:t xml:space="preserve">lub </w:t>
            </w:r>
            <w:r w:rsidR="00B1282C" w:rsidRPr="007D778E">
              <w:rPr>
                <w:sz w:val="20"/>
                <w:szCs w:val="20"/>
              </w:rPr>
              <w:t>innych osób prowadzących zajęcia</w:t>
            </w:r>
            <w:r w:rsidR="00EB330B" w:rsidRPr="007D778E">
              <w:rPr>
                <w:sz w:val="20"/>
                <w:szCs w:val="20"/>
              </w:rPr>
              <w:t xml:space="preserve">  (B</w:t>
            </w:r>
            <w:r w:rsidR="0020624E" w:rsidRPr="007D778E">
              <w:rPr>
                <w:sz w:val="20"/>
                <w:szCs w:val="20"/>
              </w:rPr>
              <w:t>U</w:t>
            </w:r>
            <w:r w:rsidR="00EB330B" w:rsidRPr="007D778E">
              <w:rPr>
                <w:sz w:val="20"/>
                <w:szCs w:val="20"/>
              </w:rPr>
              <w:t>)</w:t>
            </w:r>
          </w:p>
        </w:tc>
        <w:tc>
          <w:tcPr>
            <w:tcW w:w="850" w:type="dxa"/>
          </w:tcPr>
          <w:p w14:paraId="1D82D98A" w14:textId="77777777" w:rsidR="00EB330B" w:rsidRPr="007D778E" w:rsidRDefault="00EB330B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FE04D3D" w14:textId="77777777" w:rsidR="00EB330B" w:rsidRPr="007D778E" w:rsidRDefault="00EB330B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6" w:type="dxa"/>
          </w:tcPr>
          <w:p w14:paraId="1AFFE94A" w14:textId="77777777" w:rsidR="00EB330B" w:rsidRPr="007D778E" w:rsidRDefault="00EB330B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66A58456" w14:textId="77777777" w:rsidR="00EB330B" w:rsidRPr="007D778E" w:rsidRDefault="00EB330B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14:paraId="76D2C9E1" w14:textId="4E4A93ED" w:rsidR="00EB330B" w:rsidRPr="007D778E" w:rsidRDefault="0006264F" w:rsidP="00103F5A">
            <w:pPr>
              <w:jc w:val="center"/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1</w:t>
            </w:r>
            <w:r w:rsidR="00103F5A" w:rsidRPr="007D778E">
              <w:rPr>
                <w:sz w:val="20"/>
                <w:szCs w:val="20"/>
              </w:rPr>
              <w:t>,</w:t>
            </w:r>
            <w:r w:rsidR="00D56EB7">
              <w:rPr>
                <w:sz w:val="20"/>
                <w:szCs w:val="20"/>
              </w:rPr>
              <w:t>2</w:t>
            </w:r>
          </w:p>
        </w:tc>
      </w:tr>
    </w:tbl>
    <w:p w14:paraId="0CF334E0" w14:textId="77777777" w:rsidR="005C16CA" w:rsidRPr="007D778E" w:rsidRDefault="005C16CA">
      <w:pPr>
        <w:rPr>
          <w:sz w:val="20"/>
          <w:szCs w:val="20"/>
        </w:rPr>
      </w:pPr>
    </w:p>
    <w:p w14:paraId="694023C1" w14:textId="77777777" w:rsidR="003C37E7" w:rsidRPr="007D778E" w:rsidRDefault="003C37E7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7D778E" w14:paraId="62F95B46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F333F" w14:textId="77777777" w:rsidR="005C16CA" w:rsidRPr="007D778E" w:rsidRDefault="00D552A5" w:rsidP="003B1C44">
            <w:pPr>
              <w:pStyle w:val="Tekstpodstawowy"/>
              <w:snapToGrid w:val="0"/>
              <w:spacing w:before="60" w:after="20"/>
              <w:rPr>
                <w:b/>
                <w:bCs/>
                <w:sz w:val="20"/>
                <w:szCs w:val="20"/>
              </w:rPr>
            </w:pPr>
            <w:r w:rsidRPr="007D778E">
              <w:rPr>
                <w:b/>
                <w:bCs/>
                <w:sz w:val="20"/>
                <w:szCs w:val="20"/>
              </w:rPr>
              <w:t>WYMAGANIA WST</w:t>
            </w:r>
            <w:r w:rsidR="003F183E" w:rsidRPr="007D778E">
              <w:rPr>
                <w:b/>
                <w:bCs/>
                <w:sz w:val="20"/>
                <w:szCs w:val="20"/>
              </w:rPr>
              <w:t>Ę</w:t>
            </w:r>
            <w:r w:rsidRPr="007D778E">
              <w:rPr>
                <w:b/>
                <w:bCs/>
                <w:sz w:val="20"/>
                <w:szCs w:val="20"/>
              </w:rPr>
              <w:t>PNE W ZAKRESIE WIEDZY, UMIEJĘTNOŚCI I KOMPETENCJI</w:t>
            </w:r>
            <w:r w:rsidR="00A405D5" w:rsidRPr="007D778E">
              <w:rPr>
                <w:b/>
                <w:bCs/>
                <w:sz w:val="20"/>
                <w:szCs w:val="20"/>
              </w:rPr>
              <w:t xml:space="preserve"> SPOŁECZNYCH</w:t>
            </w:r>
          </w:p>
          <w:p w14:paraId="2FA4DE85" w14:textId="6391FE43" w:rsidR="007D778E" w:rsidRPr="007D778E" w:rsidRDefault="0041228A" w:rsidP="0041228A">
            <w:pPr>
              <w:pStyle w:val="Tekstpodstawowy"/>
              <w:snapToGrid w:val="0"/>
              <w:spacing w:before="60" w:after="20"/>
              <w:jc w:val="left"/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Brak wymagań wstępnych</w:t>
            </w:r>
          </w:p>
        </w:tc>
      </w:tr>
    </w:tbl>
    <w:p w14:paraId="132F66CC" w14:textId="77777777" w:rsidR="003C37E7" w:rsidRPr="007D778E" w:rsidRDefault="003C37E7">
      <w:pPr>
        <w:rPr>
          <w:sz w:val="20"/>
          <w:szCs w:val="20"/>
        </w:rPr>
      </w:pPr>
    </w:p>
    <w:p w14:paraId="1C8755D6" w14:textId="07741829" w:rsidR="009E23F5" w:rsidRPr="007D778E" w:rsidRDefault="009E23F5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E23F5" w:rsidRPr="007D778E" w14:paraId="4A537679" w14:textId="77777777" w:rsidTr="001A43C0">
        <w:tc>
          <w:tcPr>
            <w:tcW w:w="9210" w:type="dxa"/>
          </w:tcPr>
          <w:p w14:paraId="0EF4AF4A" w14:textId="77777777" w:rsidR="009E23F5" w:rsidRPr="007D778E" w:rsidRDefault="009E23F5" w:rsidP="001A43C0">
            <w:pPr>
              <w:jc w:val="center"/>
              <w:rPr>
                <w:b/>
                <w:sz w:val="20"/>
                <w:szCs w:val="20"/>
              </w:rPr>
            </w:pPr>
            <w:r w:rsidRPr="007D778E">
              <w:rPr>
                <w:b/>
                <w:sz w:val="20"/>
                <w:szCs w:val="20"/>
              </w:rPr>
              <w:t>CELE PRZEDMIOTU</w:t>
            </w:r>
          </w:p>
          <w:p w14:paraId="06EF4C70" w14:textId="2085D30F" w:rsidR="0006264F" w:rsidRPr="007D778E" w:rsidRDefault="0006264F" w:rsidP="0006264F">
            <w:pPr>
              <w:jc w:val="both"/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C1. Studenci znają metody i narzędzia wspomagające kreatywność indywidualną i grupową.</w:t>
            </w:r>
          </w:p>
          <w:p w14:paraId="09F65625" w14:textId="72D42D53" w:rsidR="007D778E" w:rsidRPr="007D778E" w:rsidRDefault="0006264F" w:rsidP="007D778E">
            <w:pPr>
              <w:jc w:val="both"/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C2. Studenci potrafią samodzielnie przygotowywać zajęcia wspierające kreatywne myślenie oraz działania w grupie i organizacji (trening kreatywności).</w:t>
            </w:r>
          </w:p>
        </w:tc>
      </w:tr>
    </w:tbl>
    <w:p w14:paraId="7EF4E029" w14:textId="77777777" w:rsidR="009E23F5" w:rsidRPr="007D778E" w:rsidRDefault="009E23F5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7D778E" w14:paraId="283C3CC7" w14:textId="77777777" w:rsidTr="007D778E">
        <w:trPr>
          <w:trHeight w:val="239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CC5E9E" w14:textId="77777777" w:rsidR="00D552A5" w:rsidRPr="007D778E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 xml:space="preserve">PRZEDMIOTOWE </w:t>
            </w:r>
            <w:r w:rsidR="00D552A5" w:rsidRPr="007D778E">
              <w:rPr>
                <w:sz w:val="20"/>
                <w:szCs w:val="20"/>
              </w:rPr>
              <w:t xml:space="preserve">EFEKTY </w:t>
            </w:r>
            <w:r w:rsidR="00AB33CE" w:rsidRPr="007D778E">
              <w:rPr>
                <w:sz w:val="20"/>
                <w:szCs w:val="20"/>
              </w:rPr>
              <w:t>UCZ</w:t>
            </w:r>
            <w:r w:rsidR="00D552A5" w:rsidRPr="007D778E">
              <w:rPr>
                <w:sz w:val="20"/>
                <w:szCs w:val="20"/>
              </w:rPr>
              <w:t>ENIA</w:t>
            </w:r>
            <w:r w:rsidR="00252DBF" w:rsidRPr="007D778E">
              <w:rPr>
                <w:sz w:val="20"/>
                <w:szCs w:val="20"/>
              </w:rPr>
              <w:t xml:space="preserve"> </w:t>
            </w:r>
            <w:r w:rsidR="00AB33CE" w:rsidRPr="007D778E">
              <w:rPr>
                <w:sz w:val="20"/>
                <w:szCs w:val="20"/>
              </w:rPr>
              <w:t>SIĘ</w:t>
            </w:r>
          </w:p>
          <w:p w14:paraId="7507573E" w14:textId="77777777" w:rsidR="00B03EA2" w:rsidRPr="007D778E" w:rsidRDefault="00B03EA2" w:rsidP="001E0D88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</w:p>
          <w:p w14:paraId="559F149B" w14:textId="39225443" w:rsidR="0006264F" w:rsidRPr="007D778E" w:rsidRDefault="0006264F" w:rsidP="001E0D88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Z zakresu umiejętności</w:t>
            </w:r>
          </w:p>
          <w:p w14:paraId="57BA3C10" w14:textId="1809BECB" w:rsidR="0006264F" w:rsidRPr="007D778E" w:rsidRDefault="00BB03DF" w:rsidP="0006264F">
            <w:pPr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PEU</w:t>
            </w:r>
            <w:r w:rsidR="0006264F" w:rsidRPr="007D778E">
              <w:rPr>
                <w:sz w:val="20"/>
                <w:szCs w:val="20"/>
              </w:rPr>
              <w:t>_U0</w:t>
            </w:r>
            <w:r w:rsidR="004D27CC" w:rsidRPr="007D778E">
              <w:rPr>
                <w:sz w:val="20"/>
                <w:szCs w:val="20"/>
              </w:rPr>
              <w:t>1</w:t>
            </w:r>
          </w:p>
          <w:p w14:paraId="45C8C30D" w14:textId="551090A2" w:rsidR="0006264F" w:rsidRPr="007D778E" w:rsidRDefault="0006264F" w:rsidP="0006264F">
            <w:pPr>
              <w:jc w:val="both"/>
              <w:rPr>
                <w:sz w:val="20"/>
                <w:szCs w:val="20"/>
                <w:lang w:eastAsia="pl-PL"/>
              </w:rPr>
            </w:pPr>
            <w:r w:rsidRPr="007D778E">
              <w:rPr>
                <w:sz w:val="20"/>
                <w:szCs w:val="20"/>
                <w:lang w:eastAsia="pl-PL"/>
              </w:rPr>
              <w:t xml:space="preserve">Potrafi dobierać, uzasadniać i stosować metody i techniki </w:t>
            </w:r>
            <w:r w:rsidR="004D27CC" w:rsidRPr="007D778E">
              <w:rPr>
                <w:sz w:val="20"/>
                <w:szCs w:val="20"/>
                <w:lang w:eastAsia="pl-PL"/>
              </w:rPr>
              <w:t xml:space="preserve">twórczego </w:t>
            </w:r>
            <w:r w:rsidRPr="007D778E">
              <w:rPr>
                <w:sz w:val="20"/>
                <w:szCs w:val="20"/>
                <w:lang w:eastAsia="pl-PL"/>
              </w:rPr>
              <w:t xml:space="preserve"> rozwiązywania złożonych problemów zarządczych i merytorycznych w organizacji. Potrafi dokonać krytycznej oceny przydatności metod i technik</w:t>
            </w:r>
            <w:r w:rsidR="004D27CC" w:rsidRPr="007D778E">
              <w:rPr>
                <w:sz w:val="20"/>
                <w:szCs w:val="20"/>
                <w:lang w:eastAsia="pl-PL"/>
              </w:rPr>
              <w:t xml:space="preserve"> twórczego rozwiązywania problemów.</w:t>
            </w:r>
          </w:p>
          <w:p w14:paraId="582704F9" w14:textId="37593E6F" w:rsidR="0006264F" w:rsidRPr="007D778E" w:rsidRDefault="00BB03DF" w:rsidP="0006264F">
            <w:pPr>
              <w:jc w:val="both"/>
              <w:rPr>
                <w:sz w:val="20"/>
                <w:szCs w:val="20"/>
                <w:lang w:eastAsia="pl-PL"/>
              </w:rPr>
            </w:pPr>
            <w:r w:rsidRPr="007D778E">
              <w:rPr>
                <w:sz w:val="20"/>
                <w:szCs w:val="20"/>
                <w:lang w:eastAsia="pl-PL"/>
              </w:rPr>
              <w:t>PEU</w:t>
            </w:r>
            <w:r w:rsidR="0006264F" w:rsidRPr="007D778E">
              <w:rPr>
                <w:sz w:val="20"/>
                <w:szCs w:val="20"/>
                <w:lang w:eastAsia="pl-PL"/>
              </w:rPr>
              <w:t>_U</w:t>
            </w:r>
            <w:r w:rsidR="004D27CC" w:rsidRPr="007D778E">
              <w:rPr>
                <w:sz w:val="20"/>
                <w:szCs w:val="20"/>
                <w:lang w:eastAsia="pl-PL"/>
              </w:rPr>
              <w:t>02</w:t>
            </w:r>
          </w:p>
          <w:p w14:paraId="007282FC" w14:textId="3CF394D6" w:rsidR="00B03EA2" w:rsidRPr="007D778E" w:rsidRDefault="004D27CC" w:rsidP="0006264F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D778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Potrafi przeczytać w języku obcym ze zrozumieniem prosty tekst i napisać w języku obcym prostą notatkę z wykonanych zadań.</w:t>
            </w:r>
          </w:p>
          <w:p w14:paraId="663B2753" w14:textId="6F003751" w:rsidR="00A1771D" w:rsidRPr="007D778E" w:rsidRDefault="00BB03DF" w:rsidP="00A1771D">
            <w:pPr>
              <w:jc w:val="both"/>
              <w:rPr>
                <w:sz w:val="20"/>
                <w:szCs w:val="20"/>
                <w:lang w:eastAsia="pl-PL"/>
              </w:rPr>
            </w:pPr>
            <w:r w:rsidRPr="007D778E">
              <w:rPr>
                <w:sz w:val="20"/>
                <w:szCs w:val="20"/>
                <w:lang w:eastAsia="pl-PL"/>
              </w:rPr>
              <w:t>PEU</w:t>
            </w:r>
            <w:r w:rsidR="00A1771D" w:rsidRPr="007D778E">
              <w:rPr>
                <w:sz w:val="20"/>
                <w:szCs w:val="20"/>
                <w:lang w:eastAsia="pl-PL"/>
              </w:rPr>
              <w:t>_U03</w:t>
            </w:r>
          </w:p>
          <w:p w14:paraId="06607957" w14:textId="53D3A44B" w:rsidR="00A1771D" w:rsidRPr="007D778E" w:rsidRDefault="00A1771D" w:rsidP="00A1771D">
            <w:pPr>
              <w:pStyle w:val="Default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7D778E">
              <w:rPr>
                <w:sz w:val="20"/>
                <w:szCs w:val="20"/>
              </w:rPr>
              <w:t xml:space="preserve">Posiada rozszerzoną umiejętność organizowania i kierowania </w:t>
            </w:r>
            <w:r w:rsidR="004D27CC" w:rsidRPr="007D778E">
              <w:rPr>
                <w:sz w:val="20"/>
                <w:szCs w:val="20"/>
              </w:rPr>
              <w:t xml:space="preserve">twórczą </w:t>
            </w:r>
            <w:r w:rsidRPr="007D778E">
              <w:rPr>
                <w:sz w:val="20"/>
                <w:szCs w:val="20"/>
              </w:rPr>
              <w:t xml:space="preserve">pracą własną i </w:t>
            </w:r>
            <w:r w:rsidR="004D27CC" w:rsidRPr="007D778E">
              <w:rPr>
                <w:sz w:val="20"/>
                <w:szCs w:val="20"/>
              </w:rPr>
              <w:t xml:space="preserve">twórcza pracą innych </w:t>
            </w:r>
            <w:r w:rsidRPr="007D778E">
              <w:rPr>
                <w:sz w:val="20"/>
                <w:szCs w:val="20"/>
              </w:rPr>
              <w:t xml:space="preserve">oraz kreatywnego analizowania </w:t>
            </w:r>
            <w:r w:rsidR="004D27CC" w:rsidRPr="007D778E">
              <w:rPr>
                <w:sz w:val="20"/>
                <w:szCs w:val="20"/>
              </w:rPr>
              <w:t xml:space="preserve">pojawiających się </w:t>
            </w:r>
            <w:r w:rsidRPr="007D778E">
              <w:rPr>
                <w:sz w:val="20"/>
                <w:szCs w:val="20"/>
              </w:rPr>
              <w:t>problemów zarządczych wraz z formułowaniem wariantów ich rozwiązania.</w:t>
            </w:r>
          </w:p>
          <w:p w14:paraId="5FFE4823" w14:textId="77777777" w:rsidR="00B03EA2" w:rsidRPr="007D778E" w:rsidRDefault="00B03EA2" w:rsidP="0006264F">
            <w:pPr>
              <w:jc w:val="both"/>
              <w:rPr>
                <w:sz w:val="20"/>
                <w:szCs w:val="20"/>
                <w:lang w:eastAsia="pl-PL"/>
              </w:rPr>
            </w:pPr>
          </w:p>
          <w:p w14:paraId="735C6AA7" w14:textId="1974094A" w:rsidR="0006264F" w:rsidRPr="007D778E" w:rsidRDefault="0006264F" w:rsidP="0006264F">
            <w:pPr>
              <w:jc w:val="both"/>
              <w:rPr>
                <w:sz w:val="20"/>
                <w:szCs w:val="20"/>
                <w:lang w:eastAsia="pl-PL"/>
              </w:rPr>
            </w:pPr>
            <w:r w:rsidRPr="007D778E">
              <w:rPr>
                <w:sz w:val="20"/>
                <w:szCs w:val="20"/>
                <w:lang w:eastAsia="pl-PL"/>
              </w:rPr>
              <w:lastRenderedPageBreak/>
              <w:t>Z zakresu kompetencji</w:t>
            </w:r>
            <w:r w:rsidR="00A1771D" w:rsidRPr="007D778E">
              <w:rPr>
                <w:sz w:val="20"/>
                <w:szCs w:val="20"/>
                <w:lang w:eastAsia="pl-PL"/>
              </w:rPr>
              <w:t xml:space="preserve"> społecznych</w:t>
            </w:r>
            <w:r w:rsidRPr="007D778E">
              <w:rPr>
                <w:sz w:val="20"/>
                <w:szCs w:val="20"/>
                <w:lang w:eastAsia="pl-PL"/>
              </w:rPr>
              <w:t>:</w:t>
            </w:r>
          </w:p>
          <w:p w14:paraId="3B747996" w14:textId="034B05C3" w:rsidR="0006264F" w:rsidRPr="007D778E" w:rsidRDefault="00BB03DF" w:rsidP="0006264F">
            <w:pPr>
              <w:ind w:left="700" w:hanging="700"/>
              <w:rPr>
                <w:sz w:val="20"/>
                <w:szCs w:val="20"/>
                <w:lang w:eastAsia="pl-PL"/>
              </w:rPr>
            </w:pPr>
            <w:r w:rsidRPr="007D778E">
              <w:rPr>
                <w:sz w:val="20"/>
                <w:szCs w:val="20"/>
                <w:lang w:eastAsia="pl-PL"/>
              </w:rPr>
              <w:t>PEU</w:t>
            </w:r>
            <w:r w:rsidR="0006264F" w:rsidRPr="007D778E">
              <w:rPr>
                <w:sz w:val="20"/>
                <w:szCs w:val="20"/>
                <w:lang w:eastAsia="pl-PL"/>
              </w:rPr>
              <w:t>_K0</w:t>
            </w:r>
            <w:r w:rsidR="004D27CC" w:rsidRPr="007D778E">
              <w:rPr>
                <w:sz w:val="20"/>
                <w:szCs w:val="20"/>
                <w:lang w:eastAsia="pl-PL"/>
              </w:rPr>
              <w:t>1</w:t>
            </w:r>
          </w:p>
          <w:p w14:paraId="576C584A" w14:textId="163C1340" w:rsidR="00B03EA2" w:rsidRPr="007D778E" w:rsidRDefault="00B03EA2" w:rsidP="00B03EA2">
            <w:pPr>
              <w:jc w:val="both"/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Potrafi współdziałać i pracować w grupowych i zespołowych formach organizacji pracy (przyjmując w nich różne role). Wykazuje gotowość do samodzielnego organizowania i kierowania pracą zespołów</w:t>
            </w:r>
            <w:r w:rsidR="004D27CC" w:rsidRPr="007D778E">
              <w:rPr>
                <w:sz w:val="20"/>
                <w:szCs w:val="20"/>
              </w:rPr>
              <w:t xml:space="preserve"> twórczych</w:t>
            </w:r>
            <w:r w:rsidRPr="007D778E">
              <w:rPr>
                <w:sz w:val="20"/>
                <w:szCs w:val="20"/>
              </w:rPr>
              <w:t>.</w:t>
            </w:r>
          </w:p>
          <w:p w14:paraId="5453E820" w14:textId="65DC9F22" w:rsidR="004D27CC" w:rsidRPr="007D778E" w:rsidRDefault="00BB03DF" w:rsidP="004D27CC">
            <w:pPr>
              <w:jc w:val="both"/>
              <w:rPr>
                <w:sz w:val="20"/>
                <w:szCs w:val="20"/>
                <w:lang w:eastAsia="pl-PL"/>
              </w:rPr>
            </w:pPr>
            <w:r w:rsidRPr="007D778E">
              <w:rPr>
                <w:sz w:val="20"/>
                <w:szCs w:val="20"/>
                <w:lang w:eastAsia="pl-PL"/>
              </w:rPr>
              <w:t>PEU</w:t>
            </w:r>
            <w:r w:rsidR="004D27CC" w:rsidRPr="007D778E">
              <w:rPr>
                <w:sz w:val="20"/>
                <w:szCs w:val="20"/>
                <w:lang w:eastAsia="pl-PL"/>
              </w:rPr>
              <w:t>_K02</w:t>
            </w:r>
          </w:p>
          <w:p w14:paraId="5B2D57B5" w14:textId="77777777" w:rsidR="004D27CC" w:rsidRPr="007D778E" w:rsidRDefault="004D27CC" w:rsidP="00B03EA2">
            <w:pPr>
              <w:jc w:val="both"/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Jest gotów do poszukiwania, doboru i tworzenia narzędzi podnoszenia poziomu kreatywności w zespole i organizacji.</w:t>
            </w:r>
          </w:p>
          <w:p w14:paraId="3C10366D" w14:textId="19B60CBB" w:rsidR="0006264F" w:rsidRPr="007D778E" w:rsidRDefault="00BB03DF" w:rsidP="00B03EA2">
            <w:pPr>
              <w:jc w:val="both"/>
              <w:rPr>
                <w:sz w:val="20"/>
                <w:szCs w:val="20"/>
                <w:lang w:eastAsia="pl-PL"/>
              </w:rPr>
            </w:pPr>
            <w:r w:rsidRPr="007D778E">
              <w:rPr>
                <w:sz w:val="20"/>
                <w:szCs w:val="20"/>
                <w:lang w:eastAsia="pl-PL"/>
              </w:rPr>
              <w:t>PEU</w:t>
            </w:r>
            <w:r w:rsidR="0006264F" w:rsidRPr="007D778E">
              <w:rPr>
                <w:sz w:val="20"/>
                <w:szCs w:val="20"/>
                <w:lang w:eastAsia="pl-PL"/>
              </w:rPr>
              <w:t>_K0</w:t>
            </w:r>
            <w:r w:rsidR="004D27CC" w:rsidRPr="007D778E">
              <w:rPr>
                <w:sz w:val="20"/>
                <w:szCs w:val="20"/>
                <w:lang w:eastAsia="pl-PL"/>
              </w:rPr>
              <w:t>3</w:t>
            </w:r>
          </w:p>
          <w:p w14:paraId="7F219D15" w14:textId="77777777" w:rsidR="00874AAA" w:rsidRPr="007D778E" w:rsidRDefault="00B03EA2" w:rsidP="004D27CC">
            <w:pPr>
              <w:jc w:val="both"/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Jest przygotowany do zachowania się w sposób profesjonalny i etyczny; dostrzega i formułuje dylematy etyczne związane z własną i cudzą pracą</w:t>
            </w:r>
            <w:r w:rsidR="004D27CC" w:rsidRPr="007D778E">
              <w:rPr>
                <w:sz w:val="20"/>
                <w:szCs w:val="20"/>
              </w:rPr>
              <w:t xml:space="preserve"> twórczą.</w:t>
            </w:r>
          </w:p>
          <w:p w14:paraId="6A85C0A4" w14:textId="00DB7B9B" w:rsidR="00BB03DF" w:rsidRPr="007D778E" w:rsidRDefault="00BB03DF" w:rsidP="004D27CC">
            <w:pPr>
              <w:jc w:val="both"/>
              <w:rPr>
                <w:sz w:val="20"/>
                <w:szCs w:val="20"/>
              </w:rPr>
            </w:pPr>
          </w:p>
        </w:tc>
      </w:tr>
    </w:tbl>
    <w:p w14:paraId="3A22F042" w14:textId="77777777" w:rsidR="00A405D5" w:rsidRPr="007D778E" w:rsidRDefault="00A405D5" w:rsidP="00C44F4D">
      <w:pPr>
        <w:rPr>
          <w:sz w:val="20"/>
          <w:szCs w:val="20"/>
          <w:vertAlign w:val="superscript"/>
        </w:rPr>
      </w:pPr>
    </w:p>
    <w:tbl>
      <w:tblPr>
        <w:tblW w:w="9294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"/>
        <w:gridCol w:w="815"/>
        <w:gridCol w:w="6815"/>
        <w:gridCol w:w="1654"/>
      </w:tblGrid>
      <w:tr w:rsidR="00D552A5" w:rsidRPr="007D778E" w14:paraId="520A28E2" w14:textId="77777777" w:rsidTr="007D778E">
        <w:trPr>
          <w:trHeight w:val="336"/>
        </w:trPr>
        <w:tc>
          <w:tcPr>
            <w:tcW w:w="92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7E6B2" w14:textId="77777777" w:rsidR="00D552A5" w:rsidRPr="007D778E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  <w:sz w:val="20"/>
                <w:szCs w:val="20"/>
              </w:rPr>
            </w:pPr>
            <w:r w:rsidRPr="007D778E">
              <w:rPr>
                <w:b/>
                <w:bCs/>
                <w:sz w:val="20"/>
                <w:szCs w:val="20"/>
              </w:rPr>
              <w:t>TREŚCI PROGRAMOWE</w:t>
            </w:r>
          </w:p>
        </w:tc>
      </w:tr>
      <w:tr w:rsidR="00252DBF" w:rsidRPr="007D778E" w14:paraId="6205BC3B" w14:textId="77777777" w:rsidTr="007D77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10" w:type="dxa"/>
        </w:trPr>
        <w:tc>
          <w:tcPr>
            <w:tcW w:w="7630" w:type="dxa"/>
            <w:gridSpan w:val="2"/>
          </w:tcPr>
          <w:p w14:paraId="18A3DB52" w14:textId="77777777" w:rsidR="00252DBF" w:rsidRPr="007D778E" w:rsidRDefault="00252DBF" w:rsidP="00390B75">
            <w:pPr>
              <w:jc w:val="center"/>
              <w:rPr>
                <w:b/>
                <w:sz w:val="20"/>
                <w:szCs w:val="20"/>
              </w:rPr>
            </w:pPr>
            <w:r w:rsidRPr="007D778E">
              <w:rPr>
                <w:b/>
                <w:sz w:val="20"/>
                <w:szCs w:val="20"/>
              </w:rPr>
              <w:t>Forma zajęć - seminarium</w:t>
            </w:r>
          </w:p>
        </w:tc>
        <w:tc>
          <w:tcPr>
            <w:tcW w:w="1654" w:type="dxa"/>
          </w:tcPr>
          <w:p w14:paraId="6121A00B" w14:textId="77777777" w:rsidR="00252DBF" w:rsidRPr="007D778E" w:rsidRDefault="00252DBF" w:rsidP="00F138A7">
            <w:pPr>
              <w:rPr>
                <w:b/>
                <w:sz w:val="20"/>
                <w:szCs w:val="20"/>
              </w:rPr>
            </w:pPr>
            <w:r w:rsidRPr="007D778E">
              <w:rPr>
                <w:b/>
                <w:sz w:val="20"/>
                <w:szCs w:val="20"/>
              </w:rPr>
              <w:t>Liczba godzin</w:t>
            </w:r>
          </w:p>
        </w:tc>
      </w:tr>
      <w:tr w:rsidR="00252DBF" w:rsidRPr="007D778E" w14:paraId="3019BF42" w14:textId="77777777" w:rsidTr="007D77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10" w:type="dxa"/>
        </w:trPr>
        <w:tc>
          <w:tcPr>
            <w:tcW w:w="815" w:type="dxa"/>
          </w:tcPr>
          <w:p w14:paraId="11131567" w14:textId="77777777" w:rsidR="00252DBF" w:rsidRPr="007D778E" w:rsidRDefault="00252DBF" w:rsidP="00F138A7">
            <w:pPr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Se</w:t>
            </w:r>
            <w:r w:rsidR="00990D32" w:rsidRPr="007D778E">
              <w:rPr>
                <w:sz w:val="20"/>
                <w:szCs w:val="20"/>
              </w:rPr>
              <w:t>1</w:t>
            </w:r>
          </w:p>
        </w:tc>
        <w:tc>
          <w:tcPr>
            <w:tcW w:w="6815" w:type="dxa"/>
          </w:tcPr>
          <w:p w14:paraId="2428CE76" w14:textId="5D1036FB" w:rsidR="00252DBF" w:rsidRPr="007D778E" w:rsidRDefault="00B03EA2" w:rsidP="00F138A7">
            <w:pPr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Wprowadzenie</w:t>
            </w:r>
            <w:r w:rsidR="0041228A" w:rsidRPr="007D778E">
              <w:rPr>
                <w:sz w:val="20"/>
                <w:szCs w:val="20"/>
              </w:rPr>
              <w:t>. Omówienie zasad zaliczenia.</w:t>
            </w:r>
          </w:p>
        </w:tc>
        <w:tc>
          <w:tcPr>
            <w:tcW w:w="1654" w:type="dxa"/>
          </w:tcPr>
          <w:p w14:paraId="4C8547A1" w14:textId="12630C0F" w:rsidR="00252DBF" w:rsidRPr="007D778E" w:rsidRDefault="00B03EA2" w:rsidP="00BB03DF">
            <w:pPr>
              <w:jc w:val="center"/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2</w:t>
            </w:r>
          </w:p>
        </w:tc>
      </w:tr>
      <w:tr w:rsidR="00252DBF" w:rsidRPr="007D778E" w14:paraId="5F5F0F63" w14:textId="77777777" w:rsidTr="007D77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10" w:type="dxa"/>
        </w:trPr>
        <w:tc>
          <w:tcPr>
            <w:tcW w:w="815" w:type="dxa"/>
          </w:tcPr>
          <w:p w14:paraId="66CB23A9" w14:textId="2DDF6C9A" w:rsidR="00252DBF" w:rsidRPr="007D778E" w:rsidRDefault="00252DBF">
            <w:pPr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Se</w:t>
            </w:r>
            <w:r w:rsidR="00990D32" w:rsidRPr="007D778E">
              <w:rPr>
                <w:sz w:val="20"/>
                <w:szCs w:val="20"/>
              </w:rPr>
              <w:t>2</w:t>
            </w:r>
            <w:r w:rsidR="00B03EA2" w:rsidRPr="007D778E">
              <w:rPr>
                <w:sz w:val="20"/>
                <w:szCs w:val="20"/>
              </w:rPr>
              <w:t>-3</w:t>
            </w:r>
          </w:p>
        </w:tc>
        <w:tc>
          <w:tcPr>
            <w:tcW w:w="6815" w:type="dxa"/>
          </w:tcPr>
          <w:p w14:paraId="1A23FEB0" w14:textId="38DF1431" w:rsidR="00252DBF" w:rsidRPr="007D778E" w:rsidRDefault="00B03EA2" w:rsidP="00F138A7">
            <w:pPr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Techniki rozpoznawania problemów</w:t>
            </w:r>
          </w:p>
        </w:tc>
        <w:tc>
          <w:tcPr>
            <w:tcW w:w="1654" w:type="dxa"/>
          </w:tcPr>
          <w:p w14:paraId="71EE55D0" w14:textId="45180A75" w:rsidR="00252DBF" w:rsidRPr="007D778E" w:rsidRDefault="00B03EA2" w:rsidP="00BB03DF">
            <w:pPr>
              <w:jc w:val="center"/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4</w:t>
            </w:r>
          </w:p>
        </w:tc>
      </w:tr>
      <w:tr w:rsidR="00252DBF" w:rsidRPr="007D778E" w14:paraId="0426A90A" w14:textId="77777777" w:rsidTr="007D77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10" w:type="dxa"/>
        </w:trPr>
        <w:tc>
          <w:tcPr>
            <w:tcW w:w="815" w:type="dxa"/>
          </w:tcPr>
          <w:p w14:paraId="5CDE287F" w14:textId="5BB21ECF" w:rsidR="00252DBF" w:rsidRPr="007D778E" w:rsidRDefault="00252DBF">
            <w:pPr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Se</w:t>
            </w:r>
            <w:r w:rsidR="00B03EA2" w:rsidRPr="007D778E">
              <w:rPr>
                <w:sz w:val="20"/>
                <w:szCs w:val="20"/>
              </w:rPr>
              <w:t>4-5</w:t>
            </w:r>
          </w:p>
        </w:tc>
        <w:tc>
          <w:tcPr>
            <w:tcW w:w="6815" w:type="dxa"/>
          </w:tcPr>
          <w:p w14:paraId="51C480AE" w14:textId="767187FD" w:rsidR="00252DBF" w:rsidRPr="007D778E" w:rsidRDefault="00B03EA2" w:rsidP="00F138A7">
            <w:pPr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Techniki identyfikacji problemów</w:t>
            </w:r>
          </w:p>
        </w:tc>
        <w:tc>
          <w:tcPr>
            <w:tcW w:w="1654" w:type="dxa"/>
          </w:tcPr>
          <w:p w14:paraId="7A89664E" w14:textId="300EDBEE" w:rsidR="00252DBF" w:rsidRPr="007D778E" w:rsidRDefault="00B03EA2" w:rsidP="00BB03DF">
            <w:pPr>
              <w:jc w:val="center"/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4</w:t>
            </w:r>
          </w:p>
        </w:tc>
      </w:tr>
      <w:tr w:rsidR="00252DBF" w:rsidRPr="007D778E" w14:paraId="328DF089" w14:textId="77777777" w:rsidTr="007D77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10" w:type="dxa"/>
        </w:trPr>
        <w:tc>
          <w:tcPr>
            <w:tcW w:w="815" w:type="dxa"/>
          </w:tcPr>
          <w:p w14:paraId="5A2F8AEB" w14:textId="04C1777E" w:rsidR="00252DBF" w:rsidRPr="007D778E" w:rsidRDefault="00B03EA2">
            <w:pPr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Se6-</w:t>
            </w:r>
            <w:r w:rsidR="0041228A" w:rsidRPr="007D778E">
              <w:rPr>
                <w:sz w:val="20"/>
                <w:szCs w:val="20"/>
              </w:rPr>
              <w:t>7</w:t>
            </w:r>
          </w:p>
        </w:tc>
        <w:tc>
          <w:tcPr>
            <w:tcW w:w="6815" w:type="dxa"/>
          </w:tcPr>
          <w:p w14:paraId="6CF1529A" w14:textId="496C564E" w:rsidR="00252DBF" w:rsidRPr="007D778E" w:rsidRDefault="00B03EA2" w:rsidP="00F138A7">
            <w:pPr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Indywidualne procesy tworzenia kreatywnych alternatyw</w:t>
            </w:r>
            <w:r w:rsidR="0041228A" w:rsidRPr="007D778E">
              <w:rPr>
                <w:sz w:val="20"/>
                <w:szCs w:val="20"/>
              </w:rPr>
              <w:t xml:space="preserve"> – część I</w:t>
            </w:r>
          </w:p>
        </w:tc>
        <w:tc>
          <w:tcPr>
            <w:tcW w:w="1654" w:type="dxa"/>
          </w:tcPr>
          <w:p w14:paraId="00FADA1B" w14:textId="08B9CDE0" w:rsidR="00252DBF" w:rsidRPr="007D778E" w:rsidRDefault="0041228A" w:rsidP="00BB03DF">
            <w:pPr>
              <w:jc w:val="center"/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4</w:t>
            </w:r>
          </w:p>
        </w:tc>
      </w:tr>
      <w:tr w:rsidR="0041228A" w:rsidRPr="007D778E" w14:paraId="7E43FDCB" w14:textId="77777777" w:rsidTr="007D77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10" w:type="dxa"/>
        </w:trPr>
        <w:tc>
          <w:tcPr>
            <w:tcW w:w="815" w:type="dxa"/>
          </w:tcPr>
          <w:p w14:paraId="028DA500" w14:textId="64F7102F" w:rsidR="0041228A" w:rsidRPr="007D778E" w:rsidRDefault="0041228A" w:rsidP="0041228A">
            <w:pPr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Se8-9</w:t>
            </w:r>
          </w:p>
        </w:tc>
        <w:tc>
          <w:tcPr>
            <w:tcW w:w="6815" w:type="dxa"/>
          </w:tcPr>
          <w:p w14:paraId="0EFF9292" w14:textId="4E80FDE1" w:rsidR="0041228A" w:rsidRPr="007D778E" w:rsidRDefault="0041228A" w:rsidP="0041228A">
            <w:pPr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Indywidualne procesy tworzenia kreatywnych alternatyw – część II</w:t>
            </w:r>
          </w:p>
        </w:tc>
        <w:tc>
          <w:tcPr>
            <w:tcW w:w="1654" w:type="dxa"/>
          </w:tcPr>
          <w:p w14:paraId="7DA6ACE6" w14:textId="5B1BCF02" w:rsidR="0041228A" w:rsidRPr="007D778E" w:rsidRDefault="0041228A" w:rsidP="0041228A">
            <w:pPr>
              <w:jc w:val="center"/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4</w:t>
            </w:r>
          </w:p>
        </w:tc>
      </w:tr>
      <w:tr w:rsidR="0041228A" w:rsidRPr="007D778E" w14:paraId="0002FC21" w14:textId="77777777" w:rsidTr="007D77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10" w:type="dxa"/>
        </w:trPr>
        <w:tc>
          <w:tcPr>
            <w:tcW w:w="815" w:type="dxa"/>
          </w:tcPr>
          <w:p w14:paraId="062075E1" w14:textId="611CB921" w:rsidR="0041228A" w:rsidRPr="007D778E" w:rsidRDefault="0041228A" w:rsidP="0041228A">
            <w:pPr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Se10-11</w:t>
            </w:r>
          </w:p>
        </w:tc>
        <w:tc>
          <w:tcPr>
            <w:tcW w:w="6815" w:type="dxa"/>
          </w:tcPr>
          <w:p w14:paraId="2656F3B5" w14:textId="5F09B3A8" w:rsidR="0041228A" w:rsidRPr="007D778E" w:rsidRDefault="0041228A" w:rsidP="0041228A">
            <w:pPr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Grupowe procesy tworzenia kreatywnych alternatyw – część I</w:t>
            </w:r>
          </w:p>
        </w:tc>
        <w:tc>
          <w:tcPr>
            <w:tcW w:w="1654" w:type="dxa"/>
          </w:tcPr>
          <w:p w14:paraId="70D03EB8" w14:textId="43B2DF92" w:rsidR="0041228A" w:rsidRPr="007D778E" w:rsidRDefault="0041228A" w:rsidP="0041228A">
            <w:pPr>
              <w:jc w:val="center"/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4</w:t>
            </w:r>
          </w:p>
        </w:tc>
      </w:tr>
      <w:tr w:rsidR="0041228A" w:rsidRPr="007D778E" w14:paraId="0E8EBA7F" w14:textId="77777777" w:rsidTr="007D77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10" w:type="dxa"/>
        </w:trPr>
        <w:tc>
          <w:tcPr>
            <w:tcW w:w="815" w:type="dxa"/>
          </w:tcPr>
          <w:p w14:paraId="4CDF60FD" w14:textId="35978A6F" w:rsidR="0041228A" w:rsidRPr="007D778E" w:rsidRDefault="0041228A" w:rsidP="0041228A">
            <w:pPr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Se12-13</w:t>
            </w:r>
          </w:p>
        </w:tc>
        <w:tc>
          <w:tcPr>
            <w:tcW w:w="6815" w:type="dxa"/>
          </w:tcPr>
          <w:p w14:paraId="3098B5A9" w14:textId="2CE48F8A" w:rsidR="0041228A" w:rsidRPr="007D778E" w:rsidRDefault="0041228A" w:rsidP="0041228A">
            <w:pPr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Grupowe procesy tworzenia kreatywnych alternatyw – część II</w:t>
            </w:r>
          </w:p>
        </w:tc>
        <w:tc>
          <w:tcPr>
            <w:tcW w:w="1654" w:type="dxa"/>
          </w:tcPr>
          <w:p w14:paraId="6D7DCF83" w14:textId="32C491B5" w:rsidR="0041228A" w:rsidRPr="007D778E" w:rsidRDefault="0041228A" w:rsidP="0041228A">
            <w:pPr>
              <w:jc w:val="center"/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4</w:t>
            </w:r>
          </w:p>
        </w:tc>
      </w:tr>
      <w:tr w:rsidR="0041228A" w:rsidRPr="007D778E" w14:paraId="1D570EEC" w14:textId="77777777" w:rsidTr="007D77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10" w:type="dxa"/>
        </w:trPr>
        <w:tc>
          <w:tcPr>
            <w:tcW w:w="815" w:type="dxa"/>
          </w:tcPr>
          <w:p w14:paraId="6AE66AE9" w14:textId="62AC45D3" w:rsidR="0041228A" w:rsidRPr="007D778E" w:rsidRDefault="0041228A" w:rsidP="0041228A">
            <w:pPr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Se14</w:t>
            </w:r>
          </w:p>
        </w:tc>
        <w:tc>
          <w:tcPr>
            <w:tcW w:w="6815" w:type="dxa"/>
          </w:tcPr>
          <w:p w14:paraId="24A04CC8" w14:textId="37DD22A1" w:rsidR="0041228A" w:rsidRPr="007D778E" w:rsidRDefault="0041228A" w:rsidP="0041228A">
            <w:pPr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Grupowe procesy tworzenia kreatywnych alternatyw – część III</w:t>
            </w:r>
          </w:p>
        </w:tc>
        <w:tc>
          <w:tcPr>
            <w:tcW w:w="1654" w:type="dxa"/>
          </w:tcPr>
          <w:p w14:paraId="34AE49EE" w14:textId="7FAABAF1" w:rsidR="0041228A" w:rsidRPr="007D778E" w:rsidRDefault="0041228A" w:rsidP="0041228A">
            <w:pPr>
              <w:jc w:val="center"/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2</w:t>
            </w:r>
          </w:p>
        </w:tc>
      </w:tr>
      <w:tr w:rsidR="0041228A" w:rsidRPr="007D778E" w14:paraId="1A135F06" w14:textId="77777777" w:rsidTr="007D77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10" w:type="dxa"/>
        </w:trPr>
        <w:tc>
          <w:tcPr>
            <w:tcW w:w="815" w:type="dxa"/>
          </w:tcPr>
          <w:p w14:paraId="4E343571" w14:textId="5265F453" w:rsidR="0041228A" w:rsidRPr="007D778E" w:rsidRDefault="0041228A" w:rsidP="0041228A">
            <w:pPr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Se15</w:t>
            </w:r>
          </w:p>
        </w:tc>
        <w:tc>
          <w:tcPr>
            <w:tcW w:w="6815" w:type="dxa"/>
          </w:tcPr>
          <w:p w14:paraId="43F318E0" w14:textId="584E5FA2" w:rsidR="0041228A" w:rsidRPr="007D778E" w:rsidRDefault="0041228A" w:rsidP="0041228A">
            <w:pPr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Podsumowanie seminariów. Ostateczna ocena.</w:t>
            </w:r>
          </w:p>
        </w:tc>
        <w:tc>
          <w:tcPr>
            <w:tcW w:w="1654" w:type="dxa"/>
          </w:tcPr>
          <w:p w14:paraId="600E27A2" w14:textId="51B7A26B" w:rsidR="0041228A" w:rsidRPr="007D778E" w:rsidRDefault="0041228A" w:rsidP="0041228A">
            <w:pPr>
              <w:jc w:val="center"/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2</w:t>
            </w:r>
          </w:p>
        </w:tc>
      </w:tr>
      <w:tr w:rsidR="0041228A" w:rsidRPr="007D778E" w14:paraId="04DABEDD" w14:textId="77777777" w:rsidTr="007D77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10" w:type="dxa"/>
        </w:trPr>
        <w:tc>
          <w:tcPr>
            <w:tcW w:w="815" w:type="dxa"/>
          </w:tcPr>
          <w:p w14:paraId="0A51907D" w14:textId="77777777" w:rsidR="0041228A" w:rsidRPr="007D778E" w:rsidRDefault="0041228A" w:rsidP="0041228A">
            <w:pPr>
              <w:rPr>
                <w:sz w:val="20"/>
                <w:szCs w:val="20"/>
              </w:rPr>
            </w:pPr>
          </w:p>
        </w:tc>
        <w:tc>
          <w:tcPr>
            <w:tcW w:w="6815" w:type="dxa"/>
          </w:tcPr>
          <w:p w14:paraId="7620CCC8" w14:textId="77777777" w:rsidR="0041228A" w:rsidRPr="007D778E" w:rsidRDefault="0041228A" w:rsidP="0041228A">
            <w:pPr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Suma godzin</w:t>
            </w:r>
          </w:p>
        </w:tc>
        <w:tc>
          <w:tcPr>
            <w:tcW w:w="1654" w:type="dxa"/>
          </w:tcPr>
          <w:p w14:paraId="635D1425" w14:textId="6EF9BE3B" w:rsidR="0041228A" w:rsidRPr="007D778E" w:rsidRDefault="0041228A" w:rsidP="0041228A">
            <w:pPr>
              <w:jc w:val="center"/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30</w:t>
            </w:r>
          </w:p>
        </w:tc>
      </w:tr>
    </w:tbl>
    <w:p w14:paraId="56D8DB95" w14:textId="77777777" w:rsidR="00252DBF" w:rsidRPr="007D778E" w:rsidRDefault="00252DBF">
      <w:pPr>
        <w:rPr>
          <w:sz w:val="20"/>
          <w:szCs w:val="20"/>
        </w:rPr>
      </w:pPr>
    </w:p>
    <w:p w14:paraId="586CBEEA" w14:textId="77777777" w:rsidR="00252DBF" w:rsidRPr="007D778E" w:rsidRDefault="00252DBF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7D778E" w14:paraId="12E6C4C1" w14:textId="77777777" w:rsidTr="677A8615">
        <w:trPr>
          <w:trHeight w:val="157"/>
        </w:trPr>
        <w:tc>
          <w:tcPr>
            <w:tcW w:w="9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EE50467" w14:textId="6C2C48E9" w:rsidR="009A3831" w:rsidRPr="007D778E" w:rsidRDefault="00103F5A" w:rsidP="008F1AD2">
            <w:pPr>
              <w:pStyle w:val="Nagwek3"/>
              <w:snapToGrid w:val="0"/>
              <w:spacing w:before="60" w:after="20"/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br w:type="page"/>
            </w:r>
            <w:r w:rsidR="00034144" w:rsidRPr="007D778E">
              <w:rPr>
                <w:sz w:val="20"/>
                <w:szCs w:val="20"/>
              </w:rPr>
              <w:t xml:space="preserve">STOSOWANE </w:t>
            </w:r>
            <w:r w:rsidR="009A3831" w:rsidRPr="007D778E">
              <w:rPr>
                <w:sz w:val="20"/>
                <w:szCs w:val="20"/>
              </w:rPr>
              <w:t>NARZĘDZIA DYDAKTYCZNE</w:t>
            </w:r>
          </w:p>
        </w:tc>
      </w:tr>
      <w:tr w:rsidR="009A3831" w:rsidRPr="007D778E" w14:paraId="7CC3C5BF" w14:textId="77777777" w:rsidTr="677A8615">
        <w:trPr>
          <w:trHeight w:val="567"/>
        </w:trPr>
        <w:tc>
          <w:tcPr>
            <w:tcW w:w="9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A7AF5B0" w14:textId="77777777" w:rsidR="00B03EA2" w:rsidRPr="007D778E" w:rsidRDefault="00B03EA2" w:rsidP="00B03EA2">
            <w:pPr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N1. Dyskusja</w:t>
            </w:r>
          </w:p>
          <w:p w14:paraId="6A303B39" w14:textId="77777777" w:rsidR="00B03EA2" w:rsidRPr="007D778E" w:rsidRDefault="00B03EA2" w:rsidP="00B03EA2">
            <w:pPr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N2. Praca indywidualna (przegląd literatury)</w:t>
            </w:r>
          </w:p>
          <w:p w14:paraId="575CF530" w14:textId="77777777" w:rsidR="00B03EA2" w:rsidRPr="007D778E" w:rsidRDefault="00B03EA2" w:rsidP="00B03EA2">
            <w:pPr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N3. Techniki multimedialne (prezentacja przygotowana przez studentów)</w:t>
            </w:r>
          </w:p>
          <w:p w14:paraId="74EE807A" w14:textId="6D43F51A" w:rsidR="007358EE" w:rsidRPr="007D778E" w:rsidRDefault="00B03EA2" w:rsidP="00B03EA2">
            <w:pPr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 xml:space="preserve">N4. </w:t>
            </w:r>
            <w:r w:rsidR="6AEE7A09" w:rsidRPr="007D778E">
              <w:rPr>
                <w:sz w:val="20"/>
                <w:szCs w:val="20"/>
              </w:rPr>
              <w:t>Praca</w:t>
            </w:r>
            <w:r w:rsidRPr="007D778E">
              <w:rPr>
                <w:sz w:val="20"/>
                <w:szCs w:val="20"/>
              </w:rPr>
              <w:t xml:space="preserve"> grupow</w:t>
            </w:r>
            <w:r w:rsidR="62514F3B" w:rsidRPr="007D778E">
              <w:rPr>
                <w:sz w:val="20"/>
                <w:szCs w:val="20"/>
              </w:rPr>
              <w:t>a</w:t>
            </w:r>
          </w:p>
        </w:tc>
      </w:tr>
    </w:tbl>
    <w:p w14:paraId="7D863348" w14:textId="77777777" w:rsidR="008F1AD2" w:rsidRPr="007D778E" w:rsidRDefault="008F1AD2">
      <w:pPr>
        <w:rPr>
          <w:sz w:val="20"/>
          <w:szCs w:val="20"/>
        </w:rPr>
      </w:pPr>
    </w:p>
    <w:p w14:paraId="206A5DF3" w14:textId="77777777" w:rsidR="007333C4" w:rsidRPr="007D778E" w:rsidRDefault="007333C4" w:rsidP="007333C4">
      <w:pPr>
        <w:jc w:val="center"/>
        <w:rPr>
          <w:b/>
          <w:sz w:val="20"/>
          <w:szCs w:val="20"/>
        </w:rPr>
      </w:pPr>
      <w:r w:rsidRPr="007D778E">
        <w:rPr>
          <w:b/>
          <w:sz w:val="20"/>
          <w:szCs w:val="20"/>
        </w:rPr>
        <w:t xml:space="preserve">OCENA OSIĄGNIĘCIA </w:t>
      </w:r>
      <w:r w:rsidR="00C1459D" w:rsidRPr="007D778E">
        <w:rPr>
          <w:b/>
          <w:sz w:val="20"/>
          <w:szCs w:val="20"/>
        </w:rPr>
        <w:t xml:space="preserve">PRZEDMIOTOWYCH </w:t>
      </w:r>
      <w:r w:rsidRPr="007D778E">
        <w:rPr>
          <w:b/>
          <w:sz w:val="20"/>
          <w:szCs w:val="20"/>
        </w:rPr>
        <w:t xml:space="preserve">EFEKTÓW </w:t>
      </w:r>
      <w:r w:rsidR="00AB33CE" w:rsidRPr="007D778E">
        <w:rPr>
          <w:b/>
          <w:sz w:val="20"/>
          <w:szCs w:val="20"/>
        </w:rPr>
        <w:t>UCZ</w:t>
      </w:r>
      <w:r w:rsidRPr="007D778E">
        <w:rPr>
          <w:b/>
          <w:sz w:val="20"/>
          <w:szCs w:val="20"/>
        </w:rPr>
        <w:t>ENIA</w:t>
      </w:r>
      <w:r w:rsidR="00AB33CE" w:rsidRPr="007D778E">
        <w:rPr>
          <w:b/>
          <w:sz w:val="20"/>
          <w:szCs w:val="20"/>
        </w:rPr>
        <w:t xml:space="preserve"> SIĘ</w:t>
      </w:r>
    </w:p>
    <w:p w14:paraId="2BA2F272" w14:textId="77777777" w:rsidR="007333C4" w:rsidRPr="007D778E" w:rsidRDefault="007333C4" w:rsidP="007333C4">
      <w:pPr>
        <w:jc w:val="center"/>
        <w:rPr>
          <w:b/>
          <w:sz w:val="20"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2697"/>
        <w:gridCol w:w="4249"/>
      </w:tblGrid>
      <w:tr w:rsidR="007333C4" w:rsidRPr="007D778E" w14:paraId="25CD96D4" w14:textId="77777777" w:rsidTr="007D778E">
        <w:tc>
          <w:tcPr>
            <w:tcW w:w="2376" w:type="dxa"/>
          </w:tcPr>
          <w:p w14:paraId="253BB79D" w14:textId="77777777" w:rsidR="007333C4" w:rsidRPr="007D778E" w:rsidRDefault="007333C4" w:rsidP="009D49C5">
            <w:pPr>
              <w:rPr>
                <w:sz w:val="20"/>
                <w:szCs w:val="20"/>
              </w:rPr>
            </w:pPr>
            <w:r w:rsidRPr="007D778E">
              <w:rPr>
                <w:b/>
                <w:sz w:val="20"/>
                <w:szCs w:val="20"/>
              </w:rPr>
              <w:t>Ocen</w:t>
            </w:r>
            <w:r w:rsidR="009D49C5" w:rsidRPr="007D778E">
              <w:rPr>
                <w:b/>
                <w:sz w:val="20"/>
                <w:szCs w:val="20"/>
              </w:rPr>
              <w:t>y</w:t>
            </w:r>
            <w:r w:rsidR="009D49C5" w:rsidRPr="007D778E">
              <w:rPr>
                <w:b/>
                <w:bCs/>
                <w:sz w:val="20"/>
                <w:szCs w:val="20"/>
              </w:rPr>
              <w:t xml:space="preserve"> </w:t>
            </w:r>
            <w:r w:rsidR="009D49C5" w:rsidRPr="007D778E">
              <w:rPr>
                <w:bCs/>
                <w:sz w:val="20"/>
                <w:szCs w:val="20"/>
              </w:rPr>
              <w:t>(F – formująca (w trakcie semestru), P – podsumowująca (na koniec semestru)</w:t>
            </w:r>
          </w:p>
        </w:tc>
        <w:tc>
          <w:tcPr>
            <w:tcW w:w="2697" w:type="dxa"/>
          </w:tcPr>
          <w:p w14:paraId="7EFFBE59" w14:textId="77777777" w:rsidR="007333C4" w:rsidRPr="007D778E" w:rsidRDefault="007333C4" w:rsidP="00AB33CE">
            <w:pPr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 xml:space="preserve">Numer efektu </w:t>
            </w:r>
            <w:r w:rsidR="00AB33CE" w:rsidRPr="007D778E">
              <w:rPr>
                <w:sz w:val="20"/>
                <w:szCs w:val="20"/>
              </w:rPr>
              <w:t>uczenia się</w:t>
            </w:r>
          </w:p>
        </w:tc>
        <w:tc>
          <w:tcPr>
            <w:tcW w:w="4249" w:type="dxa"/>
          </w:tcPr>
          <w:p w14:paraId="34366501" w14:textId="77777777" w:rsidR="007333C4" w:rsidRPr="007D778E" w:rsidRDefault="007333C4" w:rsidP="00AB33CE">
            <w:pPr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 xml:space="preserve">Sposób oceny osiągnięcia efektu </w:t>
            </w:r>
            <w:r w:rsidR="00AB33CE" w:rsidRPr="007D778E">
              <w:rPr>
                <w:sz w:val="20"/>
                <w:szCs w:val="20"/>
              </w:rPr>
              <w:t>uczenia się</w:t>
            </w:r>
          </w:p>
        </w:tc>
      </w:tr>
      <w:tr w:rsidR="00B03EA2" w:rsidRPr="007D778E" w14:paraId="42E5C444" w14:textId="77777777" w:rsidTr="007D778E">
        <w:tc>
          <w:tcPr>
            <w:tcW w:w="2376" w:type="dxa"/>
          </w:tcPr>
          <w:p w14:paraId="5B201715" w14:textId="1131058B" w:rsidR="00B03EA2" w:rsidRPr="007D778E" w:rsidRDefault="00B03EA2" w:rsidP="00B03EA2">
            <w:pPr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 xml:space="preserve">F1 </w:t>
            </w:r>
          </w:p>
        </w:tc>
        <w:tc>
          <w:tcPr>
            <w:tcW w:w="2697" w:type="dxa"/>
          </w:tcPr>
          <w:p w14:paraId="5EA9B149" w14:textId="10C71C32" w:rsidR="00CE5BEF" w:rsidRPr="007D778E" w:rsidRDefault="00BB03DF" w:rsidP="00CE5BEF">
            <w:pPr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PEU</w:t>
            </w:r>
            <w:r w:rsidR="00CE5BEF" w:rsidRPr="007D778E">
              <w:rPr>
                <w:sz w:val="20"/>
                <w:szCs w:val="20"/>
              </w:rPr>
              <w:t>_U01</w:t>
            </w:r>
          </w:p>
          <w:p w14:paraId="453DDEDB" w14:textId="03C48B98" w:rsidR="00CE5BEF" w:rsidRPr="007D778E" w:rsidRDefault="00BB03DF" w:rsidP="00CE5BEF">
            <w:pPr>
              <w:jc w:val="both"/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PEU</w:t>
            </w:r>
            <w:r w:rsidR="00CE5BEF" w:rsidRPr="007D778E">
              <w:rPr>
                <w:sz w:val="20"/>
                <w:szCs w:val="20"/>
              </w:rPr>
              <w:t>_U02</w:t>
            </w:r>
          </w:p>
          <w:p w14:paraId="38546348" w14:textId="013C2626" w:rsidR="00755B76" w:rsidRPr="007D778E" w:rsidRDefault="00BB03DF" w:rsidP="00755B76">
            <w:pPr>
              <w:ind w:left="700" w:hanging="700"/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PEU</w:t>
            </w:r>
            <w:r w:rsidR="00755B76" w:rsidRPr="007D778E">
              <w:rPr>
                <w:sz w:val="20"/>
                <w:szCs w:val="20"/>
              </w:rPr>
              <w:t>_K01</w:t>
            </w:r>
          </w:p>
          <w:p w14:paraId="7922792F" w14:textId="663A20C2" w:rsidR="00B03EA2" w:rsidRPr="007D778E" w:rsidRDefault="00BB03DF" w:rsidP="00CE5BEF">
            <w:pPr>
              <w:ind w:left="700" w:hanging="700"/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PEU</w:t>
            </w:r>
            <w:r w:rsidR="00CE5BEF" w:rsidRPr="007D778E">
              <w:rPr>
                <w:sz w:val="20"/>
                <w:szCs w:val="20"/>
              </w:rPr>
              <w:t>_K03</w:t>
            </w:r>
          </w:p>
        </w:tc>
        <w:tc>
          <w:tcPr>
            <w:tcW w:w="4249" w:type="dxa"/>
          </w:tcPr>
          <w:p w14:paraId="3A900A3E" w14:textId="7DE5E762" w:rsidR="00B03EA2" w:rsidRPr="007D778E" w:rsidRDefault="26673096" w:rsidP="00B03EA2">
            <w:pPr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Prezentacje studentów</w:t>
            </w:r>
          </w:p>
        </w:tc>
      </w:tr>
      <w:tr w:rsidR="00B03EA2" w:rsidRPr="007D778E" w14:paraId="29431D4B" w14:textId="77777777" w:rsidTr="007D778E">
        <w:tc>
          <w:tcPr>
            <w:tcW w:w="2376" w:type="dxa"/>
          </w:tcPr>
          <w:p w14:paraId="03A73315" w14:textId="4F2F0027" w:rsidR="00B03EA2" w:rsidRPr="007D778E" w:rsidRDefault="00B03EA2" w:rsidP="00B03EA2">
            <w:pPr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F2</w:t>
            </w:r>
          </w:p>
        </w:tc>
        <w:tc>
          <w:tcPr>
            <w:tcW w:w="2697" w:type="dxa"/>
          </w:tcPr>
          <w:p w14:paraId="3B6F6F26" w14:textId="42E62B56" w:rsidR="00B03EA2" w:rsidRPr="007D778E" w:rsidRDefault="00BB03DF" w:rsidP="00755B76">
            <w:pPr>
              <w:ind w:left="700" w:hanging="700"/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PEU</w:t>
            </w:r>
            <w:r w:rsidR="00755B76" w:rsidRPr="007D778E">
              <w:rPr>
                <w:sz w:val="20"/>
                <w:szCs w:val="20"/>
              </w:rPr>
              <w:t>_U01</w:t>
            </w:r>
          </w:p>
          <w:p w14:paraId="144C99B7" w14:textId="4CC0BC64" w:rsidR="00755B76" w:rsidRPr="007D778E" w:rsidRDefault="00BB03DF" w:rsidP="00755B76">
            <w:pPr>
              <w:ind w:left="700" w:hanging="700"/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PEU</w:t>
            </w:r>
            <w:r w:rsidR="00755B76" w:rsidRPr="007D778E">
              <w:rPr>
                <w:sz w:val="20"/>
                <w:szCs w:val="20"/>
              </w:rPr>
              <w:t>_U02</w:t>
            </w:r>
          </w:p>
          <w:p w14:paraId="242ACF05" w14:textId="6716A8AC" w:rsidR="00755B76" w:rsidRPr="007D778E" w:rsidRDefault="00BB03DF" w:rsidP="00755B76">
            <w:pPr>
              <w:ind w:left="700" w:hanging="700"/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PEU</w:t>
            </w:r>
            <w:r w:rsidR="00755B76" w:rsidRPr="007D778E">
              <w:rPr>
                <w:sz w:val="20"/>
                <w:szCs w:val="20"/>
              </w:rPr>
              <w:t>_U03</w:t>
            </w:r>
          </w:p>
          <w:p w14:paraId="291BD6A6" w14:textId="393CEC99" w:rsidR="00755B76" w:rsidRPr="007D778E" w:rsidRDefault="00BB03DF" w:rsidP="00755B76">
            <w:pPr>
              <w:ind w:left="700" w:hanging="700"/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PEU</w:t>
            </w:r>
            <w:r w:rsidR="00755B76" w:rsidRPr="007D778E">
              <w:rPr>
                <w:sz w:val="20"/>
                <w:szCs w:val="20"/>
              </w:rPr>
              <w:t>_K01</w:t>
            </w:r>
          </w:p>
          <w:p w14:paraId="5B50AEDA" w14:textId="440E2B0C" w:rsidR="00755B76" w:rsidRPr="007D778E" w:rsidRDefault="00BB03DF" w:rsidP="00755B76">
            <w:pPr>
              <w:ind w:left="700" w:hanging="700"/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PEU</w:t>
            </w:r>
            <w:r w:rsidR="00755B76" w:rsidRPr="007D778E">
              <w:rPr>
                <w:sz w:val="20"/>
                <w:szCs w:val="20"/>
              </w:rPr>
              <w:t>_K02</w:t>
            </w:r>
          </w:p>
          <w:p w14:paraId="405F5FF5" w14:textId="15488E72" w:rsidR="00755B76" w:rsidRPr="007D778E" w:rsidRDefault="00BB03DF" w:rsidP="00755B76">
            <w:pPr>
              <w:ind w:left="700" w:hanging="700"/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PEU</w:t>
            </w:r>
            <w:r w:rsidR="00755B76" w:rsidRPr="007D778E">
              <w:rPr>
                <w:sz w:val="20"/>
                <w:szCs w:val="20"/>
              </w:rPr>
              <w:t>_K03</w:t>
            </w:r>
          </w:p>
        </w:tc>
        <w:tc>
          <w:tcPr>
            <w:tcW w:w="4249" w:type="dxa"/>
          </w:tcPr>
          <w:p w14:paraId="25F0FDBE" w14:textId="14C9C5D4" w:rsidR="00B03EA2" w:rsidRPr="007D778E" w:rsidRDefault="32B1D298" w:rsidP="00B03EA2">
            <w:pPr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Aktywność studentów w czasie seminariów</w:t>
            </w:r>
          </w:p>
        </w:tc>
      </w:tr>
      <w:tr w:rsidR="00977663" w:rsidRPr="007D778E" w14:paraId="60C631F5" w14:textId="77777777" w:rsidTr="007D778E">
        <w:tc>
          <w:tcPr>
            <w:tcW w:w="9322" w:type="dxa"/>
            <w:gridSpan w:val="3"/>
          </w:tcPr>
          <w:p w14:paraId="5ACC0AC6" w14:textId="0CC6EECA" w:rsidR="00713A17" w:rsidRPr="007D778E" w:rsidRDefault="007358EE" w:rsidP="00A12397">
            <w:pPr>
              <w:rPr>
                <w:sz w:val="20"/>
                <w:szCs w:val="20"/>
              </w:rPr>
            </w:pPr>
            <w:r w:rsidRPr="007D778E">
              <w:rPr>
                <w:sz w:val="20"/>
                <w:szCs w:val="20"/>
              </w:rPr>
              <w:t>P</w:t>
            </w:r>
            <w:r w:rsidR="00B03EA2" w:rsidRPr="007D778E">
              <w:rPr>
                <w:sz w:val="20"/>
                <w:szCs w:val="20"/>
                <w:lang w:eastAsia="pl-PL"/>
              </w:rPr>
              <w:t>=0,7*F1+0,3*F2</w:t>
            </w:r>
          </w:p>
        </w:tc>
      </w:tr>
    </w:tbl>
    <w:p w14:paraId="2E7770A7" w14:textId="77777777" w:rsidR="00067B47" w:rsidRPr="007D778E" w:rsidRDefault="00067B47">
      <w:pPr>
        <w:rPr>
          <w:sz w:val="20"/>
          <w:szCs w:val="20"/>
        </w:rPr>
      </w:pPr>
    </w:p>
    <w:p w14:paraId="372978AE" w14:textId="77777777" w:rsidR="009A33BF" w:rsidRPr="007D778E" w:rsidRDefault="009A33BF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7D778E" w14:paraId="34AD73B7" w14:textId="77777777" w:rsidTr="677A8615">
        <w:trPr>
          <w:cantSplit/>
          <w:trHeight w:val="315"/>
        </w:trPr>
        <w:tc>
          <w:tcPr>
            <w:tcW w:w="9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D078606" w14:textId="77777777" w:rsidR="009A3831" w:rsidRPr="007D778E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  <w:sz w:val="20"/>
                <w:szCs w:val="20"/>
              </w:rPr>
            </w:pPr>
            <w:r w:rsidRPr="007D778E">
              <w:rPr>
                <w:b/>
                <w:bCs/>
                <w:sz w:val="20"/>
                <w:szCs w:val="20"/>
              </w:rPr>
              <w:lastRenderedPageBreak/>
              <w:t>LITERATURA PODSTAWOWA I UZUPEŁNIAJĄCA</w:t>
            </w:r>
          </w:p>
        </w:tc>
      </w:tr>
      <w:tr w:rsidR="002B5912" w:rsidRPr="007D778E" w14:paraId="7422C3B0" w14:textId="77777777" w:rsidTr="677A8615">
        <w:trPr>
          <w:trHeight w:val="2966"/>
        </w:trPr>
        <w:tc>
          <w:tcPr>
            <w:tcW w:w="9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14:paraId="7D3CFDA8" w14:textId="77777777" w:rsidR="002B5912" w:rsidRPr="007D778E" w:rsidRDefault="002B5912">
            <w:pPr>
              <w:snapToGrid w:val="0"/>
              <w:spacing w:after="60"/>
              <w:rPr>
                <w:b/>
                <w:bCs/>
                <w:caps/>
                <w:sz w:val="20"/>
                <w:szCs w:val="20"/>
                <w:u w:val="single"/>
                <w:lang w:val="en-US"/>
              </w:rPr>
            </w:pPr>
          </w:p>
          <w:p w14:paraId="27DC0F7E" w14:textId="77777777" w:rsidR="002B5912" w:rsidRPr="007D778E" w:rsidRDefault="002B5912">
            <w:pPr>
              <w:snapToGrid w:val="0"/>
              <w:spacing w:after="60"/>
              <w:rPr>
                <w:b/>
                <w:bCs/>
                <w:caps/>
                <w:sz w:val="20"/>
                <w:szCs w:val="20"/>
                <w:u w:val="single"/>
                <w:lang w:val="en-US"/>
              </w:rPr>
            </w:pPr>
            <w:r w:rsidRPr="007D778E">
              <w:rPr>
                <w:b/>
                <w:bCs/>
                <w:caps/>
                <w:sz w:val="20"/>
                <w:szCs w:val="20"/>
                <w:u w:val="single"/>
                <w:lang w:val="en-US"/>
              </w:rPr>
              <w:t>literatura PODSTAWOWA:</w:t>
            </w:r>
          </w:p>
          <w:p w14:paraId="02AC0CF1" w14:textId="596C4227" w:rsidR="25F867EC" w:rsidRPr="007D778E" w:rsidRDefault="25F867EC" w:rsidP="677A8615">
            <w:pPr>
              <w:ind w:left="284" w:hanging="284"/>
              <w:jc w:val="both"/>
              <w:rPr>
                <w:sz w:val="20"/>
                <w:szCs w:val="20"/>
                <w:lang w:val="en-US"/>
              </w:rPr>
            </w:pPr>
            <w:r w:rsidRPr="007D778E">
              <w:rPr>
                <w:sz w:val="20"/>
                <w:szCs w:val="20"/>
                <w:lang w:val="en-US"/>
              </w:rPr>
              <w:t>[1] Higgins J.M., (2006), 101 Creative Problem Solving Techniques : The Handbook of New Ideas for Business, New Management Pub Co.</w:t>
            </w:r>
          </w:p>
          <w:p w14:paraId="4DB4F3C8" w14:textId="5337735A" w:rsidR="25F867EC" w:rsidRPr="007D778E" w:rsidRDefault="25F867EC" w:rsidP="677A8615">
            <w:pPr>
              <w:ind w:left="284" w:hanging="284"/>
              <w:jc w:val="both"/>
              <w:rPr>
                <w:sz w:val="20"/>
                <w:szCs w:val="20"/>
                <w:lang w:val="en-US"/>
              </w:rPr>
            </w:pPr>
            <w:r w:rsidRPr="007D778E">
              <w:rPr>
                <w:sz w:val="20"/>
                <w:szCs w:val="20"/>
                <w:lang w:val="en-US"/>
              </w:rPr>
              <w:t>[2] Proctor T., (2010), Creative Problem Solving for Managers, Routledge.</w:t>
            </w:r>
          </w:p>
          <w:p w14:paraId="086CCE53" w14:textId="048DBBBA" w:rsidR="25F867EC" w:rsidRPr="007D778E" w:rsidRDefault="25F867EC" w:rsidP="677A8615">
            <w:pPr>
              <w:ind w:left="284" w:hanging="284"/>
              <w:jc w:val="both"/>
              <w:rPr>
                <w:sz w:val="20"/>
                <w:szCs w:val="20"/>
                <w:lang w:val="en-US"/>
              </w:rPr>
            </w:pPr>
            <w:r w:rsidRPr="007D778E">
              <w:rPr>
                <w:sz w:val="20"/>
                <w:szCs w:val="20"/>
                <w:lang w:val="en-US"/>
              </w:rPr>
              <w:t>[</w:t>
            </w:r>
            <w:r w:rsidR="0041228A" w:rsidRPr="007D778E">
              <w:rPr>
                <w:sz w:val="20"/>
                <w:szCs w:val="20"/>
                <w:lang w:val="en-US"/>
              </w:rPr>
              <w:t>3</w:t>
            </w:r>
            <w:r w:rsidRPr="007D778E">
              <w:rPr>
                <w:sz w:val="20"/>
                <w:szCs w:val="20"/>
                <w:lang w:val="en-US"/>
              </w:rPr>
              <w:t xml:space="preserve">] </w:t>
            </w:r>
            <w:proofErr w:type="spellStart"/>
            <w:r w:rsidRPr="007D778E">
              <w:rPr>
                <w:sz w:val="20"/>
                <w:szCs w:val="20"/>
                <w:lang w:val="en-US"/>
              </w:rPr>
              <w:t>Kallet</w:t>
            </w:r>
            <w:proofErr w:type="spellEnd"/>
            <w:r w:rsidRPr="007D778E">
              <w:rPr>
                <w:sz w:val="20"/>
                <w:szCs w:val="20"/>
                <w:lang w:val="en-US"/>
              </w:rPr>
              <w:t xml:space="preserve"> M., (2014), Think Smarter:</w:t>
            </w:r>
            <w:r w:rsidRPr="007D778E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7D778E">
              <w:rPr>
                <w:sz w:val="20"/>
                <w:szCs w:val="20"/>
                <w:lang w:val="en-US"/>
              </w:rPr>
              <w:t>Critical Thinking to Improve Problem-Solving and Decision-Making Skills, Wiley.</w:t>
            </w:r>
          </w:p>
          <w:p w14:paraId="2D4B8A72" w14:textId="77777777" w:rsidR="00B03EA2" w:rsidRPr="007D778E" w:rsidRDefault="00B03EA2" w:rsidP="002B5912">
            <w:pPr>
              <w:spacing w:after="60"/>
              <w:rPr>
                <w:b/>
                <w:bCs/>
                <w:caps/>
                <w:sz w:val="20"/>
                <w:szCs w:val="20"/>
                <w:u w:val="single"/>
                <w:lang w:val="en-US"/>
              </w:rPr>
            </w:pPr>
          </w:p>
          <w:p w14:paraId="42AE68ED" w14:textId="3C268866" w:rsidR="002B5912" w:rsidRPr="007D778E" w:rsidRDefault="002B5912" w:rsidP="002B5912">
            <w:pPr>
              <w:spacing w:after="60"/>
              <w:rPr>
                <w:b/>
                <w:bCs/>
                <w:caps/>
                <w:sz w:val="20"/>
                <w:szCs w:val="20"/>
                <w:u w:val="single"/>
                <w:lang w:val="en-US"/>
              </w:rPr>
            </w:pPr>
            <w:r w:rsidRPr="007D778E">
              <w:rPr>
                <w:b/>
                <w:bCs/>
                <w:caps/>
                <w:sz w:val="20"/>
                <w:szCs w:val="20"/>
                <w:u w:val="single"/>
                <w:lang w:val="en-US"/>
              </w:rPr>
              <w:t>literatura UZUPEŁNIAJĄCA:</w:t>
            </w:r>
          </w:p>
          <w:p w14:paraId="5E0BDE37" w14:textId="6341CA07" w:rsidR="6626EB22" w:rsidRPr="007D778E" w:rsidRDefault="6626EB22" w:rsidP="677A8615">
            <w:pPr>
              <w:jc w:val="both"/>
              <w:rPr>
                <w:sz w:val="20"/>
                <w:szCs w:val="20"/>
                <w:lang w:val="en-US"/>
              </w:rPr>
            </w:pPr>
            <w:r w:rsidRPr="007D778E">
              <w:rPr>
                <w:sz w:val="20"/>
                <w:szCs w:val="20"/>
                <w:lang w:val="en-US"/>
              </w:rPr>
              <w:t xml:space="preserve">[1] </w:t>
            </w:r>
            <w:proofErr w:type="spellStart"/>
            <w:r w:rsidRPr="007D778E">
              <w:rPr>
                <w:sz w:val="20"/>
                <w:szCs w:val="20"/>
                <w:lang w:val="en-US"/>
              </w:rPr>
              <w:t>Shalley</w:t>
            </w:r>
            <w:proofErr w:type="spellEnd"/>
            <w:r w:rsidRPr="007D778E">
              <w:rPr>
                <w:sz w:val="20"/>
                <w:szCs w:val="20"/>
                <w:lang w:val="en-US"/>
              </w:rPr>
              <w:t xml:space="preserve"> C.R, </w:t>
            </w:r>
            <w:proofErr w:type="spellStart"/>
            <w:r w:rsidRPr="007D778E">
              <w:rPr>
                <w:sz w:val="20"/>
                <w:szCs w:val="20"/>
                <w:lang w:val="en-US"/>
              </w:rPr>
              <w:t>Hitt</w:t>
            </w:r>
            <w:proofErr w:type="spellEnd"/>
            <w:r w:rsidRPr="007D778E">
              <w:rPr>
                <w:sz w:val="20"/>
                <w:szCs w:val="20"/>
                <w:lang w:val="en-US"/>
              </w:rPr>
              <w:t xml:space="preserve"> M.A, Zhou J., (2015), The Oxford Handbook of Creativity, Innovation, and Entrepreneurship, Oxford University Press.</w:t>
            </w:r>
          </w:p>
          <w:p w14:paraId="16079A49" w14:textId="163BBF9F" w:rsidR="6626EB22" w:rsidRPr="007D778E" w:rsidRDefault="6626EB22" w:rsidP="677A8615">
            <w:pPr>
              <w:jc w:val="both"/>
              <w:rPr>
                <w:sz w:val="20"/>
                <w:szCs w:val="20"/>
                <w:lang w:val="en-US"/>
              </w:rPr>
            </w:pPr>
            <w:r w:rsidRPr="007D778E">
              <w:rPr>
                <w:sz w:val="20"/>
                <w:szCs w:val="20"/>
                <w:lang w:val="en-US"/>
              </w:rPr>
              <w:t>[2] Orloff M., (2006), Inventive Thinking through TRIZ A Practical Guide, Springer.</w:t>
            </w:r>
          </w:p>
          <w:p w14:paraId="0DD531E3" w14:textId="1854EACA" w:rsidR="677A8615" w:rsidRPr="007D778E" w:rsidRDefault="677A8615" w:rsidP="677A8615">
            <w:pPr>
              <w:rPr>
                <w:sz w:val="20"/>
                <w:szCs w:val="20"/>
                <w:lang w:val="en-US"/>
              </w:rPr>
            </w:pPr>
          </w:p>
          <w:p w14:paraId="29DF3C8D" w14:textId="59E19D30" w:rsidR="00066262" w:rsidRPr="007D778E" w:rsidRDefault="00066262" w:rsidP="00B03EA2">
            <w:pPr>
              <w:rPr>
                <w:sz w:val="20"/>
                <w:szCs w:val="20"/>
                <w:lang w:val="en-US"/>
              </w:rPr>
            </w:pPr>
          </w:p>
        </w:tc>
      </w:tr>
      <w:tr w:rsidR="009A3831" w:rsidRPr="007D778E" w14:paraId="24A90B6F" w14:textId="77777777" w:rsidTr="677A8615">
        <w:trPr>
          <w:trHeight w:val="285"/>
        </w:trPr>
        <w:tc>
          <w:tcPr>
            <w:tcW w:w="9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4BA284D" w14:textId="77777777" w:rsidR="009A3831" w:rsidRPr="007D778E" w:rsidRDefault="00C84573">
            <w:pPr>
              <w:snapToGrid w:val="0"/>
              <w:rPr>
                <w:b/>
                <w:bCs/>
                <w:sz w:val="20"/>
                <w:szCs w:val="20"/>
              </w:rPr>
            </w:pPr>
            <w:r w:rsidRPr="007D778E">
              <w:rPr>
                <w:b/>
                <w:bCs/>
                <w:sz w:val="20"/>
                <w:szCs w:val="20"/>
              </w:rPr>
              <w:t xml:space="preserve">OPIEKUN </w:t>
            </w:r>
            <w:r w:rsidR="009A3831" w:rsidRPr="007D778E">
              <w:rPr>
                <w:b/>
                <w:bCs/>
                <w:sz w:val="20"/>
                <w:szCs w:val="20"/>
              </w:rPr>
              <w:t>PRZEDMIOT</w:t>
            </w:r>
            <w:r w:rsidRPr="007D778E">
              <w:rPr>
                <w:b/>
                <w:bCs/>
                <w:sz w:val="20"/>
                <w:szCs w:val="20"/>
              </w:rPr>
              <w:t>U</w:t>
            </w:r>
            <w:r w:rsidR="009A3831" w:rsidRPr="007D778E">
              <w:rPr>
                <w:b/>
                <w:bCs/>
                <w:sz w:val="20"/>
                <w:szCs w:val="20"/>
              </w:rPr>
              <w:t xml:space="preserve"> (IMIĘ, NAZWISKO, ADRES E-MAIL)</w:t>
            </w:r>
          </w:p>
        </w:tc>
      </w:tr>
      <w:tr w:rsidR="009A3831" w:rsidRPr="007D778E" w14:paraId="1CD3B0EB" w14:textId="77777777" w:rsidTr="677A8615">
        <w:trPr>
          <w:trHeight w:val="64"/>
        </w:trPr>
        <w:tc>
          <w:tcPr>
            <w:tcW w:w="9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42865BD" w14:textId="62B5A32D" w:rsidR="009A3831" w:rsidRPr="007D778E" w:rsidRDefault="00B03EA2" w:rsidP="00103F5A">
            <w:pPr>
              <w:snapToGrid w:val="0"/>
              <w:rPr>
                <w:b/>
                <w:bCs/>
                <w:sz w:val="20"/>
                <w:szCs w:val="20"/>
              </w:rPr>
            </w:pPr>
            <w:r w:rsidRPr="007D778E">
              <w:rPr>
                <w:b/>
                <w:bCs/>
                <w:sz w:val="20"/>
                <w:szCs w:val="20"/>
              </w:rPr>
              <w:t>Rafał Miśko</w:t>
            </w:r>
            <w:r w:rsidR="00103F5A" w:rsidRPr="007D778E">
              <w:rPr>
                <w:b/>
                <w:bCs/>
                <w:sz w:val="20"/>
                <w:szCs w:val="20"/>
              </w:rPr>
              <w:t>,</w:t>
            </w:r>
            <w:r w:rsidRPr="007D778E">
              <w:rPr>
                <w:b/>
                <w:bCs/>
                <w:sz w:val="20"/>
                <w:szCs w:val="20"/>
              </w:rPr>
              <w:t xml:space="preserve"> rafal.misko@pwr.edu.pl</w:t>
            </w:r>
          </w:p>
        </w:tc>
      </w:tr>
    </w:tbl>
    <w:p w14:paraId="0036F620" w14:textId="77777777" w:rsidR="00CB759A" w:rsidRPr="007D778E" w:rsidRDefault="00CB759A" w:rsidP="00EF2200">
      <w:pPr>
        <w:pStyle w:val="Nagwek3"/>
        <w:numPr>
          <w:ilvl w:val="0"/>
          <w:numId w:val="0"/>
        </w:numPr>
        <w:jc w:val="left"/>
        <w:rPr>
          <w:sz w:val="20"/>
          <w:szCs w:val="20"/>
        </w:rPr>
      </w:pPr>
    </w:p>
    <w:sectPr w:rsidR="00CB759A" w:rsidRPr="007D778E" w:rsidSect="00D03241">
      <w:footerReference w:type="default" r:id="rId11"/>
      <w:pgSz w:w="11906" w:h="16838"/>
      <w:pgMar w:top="1418" w:right="1418" w:bottom="1135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F291F" w14:textId="77777777" w:rsidR="0065244B" w:rsidRDefault="0065244B">
      <w:r>
        <w:separator/>
      </w:r>
    </w:p>
  </w:endnote>
  <w:endnote w:type="continuationSeparator" w:id="0">
    <w:p w14:paraId="2BD0F154" w14:textId="77777777" w:rsidR="0065244B" w:rsidRDefault="00652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F0AEA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551EB" w14:textId="77777777" w:rsidR="0065244B" w:rsidRDefault="0065244B">
      <w:r>
        <w:separator/>
      </w:r>
    </w:p>
  </w:footnote>
  <w:footnote w:type="continuationSeparator" w:id="0">
    <w:p w14:paraId="554019E9" w14:textId="77777777" w:rsidR="0065244B" w:rsidRDefault="006524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13CF7"/>
    <w:rsid w:val="00014640"/>
    <w:rsid w:val="000156A0"/>
    <w:rsid w:val="00034144"/>
    <w:rsid w:val="00041381"/>
    <w:rsid w:val="00054669"/>
    <w:rsid w:val="0006264F"/>
    <w:rsid w:val="00066262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E365C"/>
    <w:rsid w:val="000F3A10"/>
    <w:rsid w:val="00103F5A"/>
    <w:rsid w:val="0010677A"/>
    <w:rsid w:val="00112BB5"/>
    <w:rsid w:val="00113B15"/>
    <w:rsid w:val="00114204"/>
    <w:rsid w:val="00121FE8"/>
    <w:rsid w:val="00126B93"/>
    <w:rsid w:val="00126D92"/>
    <w:rsid w:val="00157016"/>
    <w:rsid w:val="0016135A"/>
    <w:rsid w:val="00161417"/>
    <w:rsid w:val="00182C94"/>
    <w:rsid w:val="00193412"/>
    <w:rsid w:val="00195696"/>
    <w:rsid w:val="00195F9F"/>
    <w:rsid w:val="001A43C0"/>
    <w:rsid w:val="001B6B2D"/>
    <w:rsid w:val="001D58E2"/>
    <w:rsid w:val="001E0D88"/>
    <w:rsid w:val="0020624E"/>
    <w:rsid w:val="0021066E"/>
    <w:rsid w:val="00216C3F"/>
    <w:rsid w:val="00221A54"/>
    <w:rsid w:val="0023230F"/>
    <w:rsid w:val="00236A6A"/>
    <w:rsid w:val="00237DB0"/>
    <w:rsid w:val="00247E22"/>
    <w:rsid w:val="00250319"/>
    <w:rsid w:val="00252DBF"/>
    <w:rsid w:val="00292BFC"/>
    <w:rsid w:val="002A358C"/>
    <w:rsid w:val="002B2B29"/>
    <w:rsid w:val="002B5912"/>
    <w:rsid w:val="002C13D6"/>
    <w:rsid w:val="002C4A38"/>
    <w:rsid w:val="002D7FF3"/>
    <w:rsid w:val="002E0714"/>
    <w:rsid w:val="002E286E"/>
    <w:rsid w:val="002F46F4"/>
    <w:rsid w:val="003013A2"/>
    <w:rsid w:val="0030140A"/>
    <w:rsid w:val="00312640"/>
    <w:rsid w:val="00330D51"/>
    <w:rsid w:val="003325BF"/>
    <w:rsid w:val="0033626A"/>
    <w:rsid w:val="00361AB9"/>
    <w:rsid w:val="003810E9"/>
    <w:rsid w:val="00390B75"/>
    <w:rsid w:val="0039623C"/>
    <w:rsid w:val="003B0A30"/>
    <w:rsid w:val="003B1C44"/>
    <w:rsid w:val="003C37E7"/>
    <w:rsid w:val="003C650C"/>
    <w:rsid w:val="003F183E"/>
    <w:rsid w:val="003F5F77"/>
    <w:rsid w:val="00407B87"/>
    <w:rsid w:val="0041228A"/>
    <w:rsid w:val="00434D81"/>
    <w:rsid w:val="00440E29"/>
    <w:rsid w:val="00445A01"/>
    <w:rsid w:val="00446F39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C4B53"/>
    <w:rsid w:val="004D27CC"/>
    <w:rsid w:val="004D36CA"/>
    <w:rsid w:val="004D7607"/>
    <w:rsid w:val="004F5734"/>
    <w:rsid w:val="004F6781"/>
    <w:rsid w:val="005030BB"/>
    <w:rsid w:val="0050644A"/>
    <w:rsid w:val="005454F1"/>
    <w:rsid w:val="005475EE"/>
    <w:rsid w:val="00556547"/>
    <w:rsid w:val="00562C35"/>
    <w:rsid w:val="00562E32"/>
    <w:rsid w:val="005732CA"/>
    <w:rsid w:val="005803E3"/>
    <w:rsid w:val="005813EF"/>
    <w:rsid w:val="005849D9"/>
    <w:rsid w:val="00590B78"/>
    <w:rsid w:val="00592BDA"/>
    <w:rsid w:val="005940CD"/>
    <w:rsid w:val="00594550"/>
    <w:rsid w:val="005B128C"/>
    <w:rsid w:val="005C16CA"/>
    <w:rsid w:val="005C5B0C"/>
    <w:rsid w:val="005C5D72"/>
    <w:rsid w:val="005C6F14"/>
    <w:rsid w:val="00603641"/>
    <w:rsid w:val="00603C29"/>
    <w:rsid w:val="00613CF5"/>
    <w:rsid w:val="00621B56"/>
    <w:rsid w:val="0065244B"/>
    <w:rsid w:val="00663BA2"/>
    <w:rsid w:val="006858A7"/>
    <w:rsid w:val="006B0D90"/>
    <w:rsid w:val="006B2173"/>
    <w:rsid w:val="006C64BB"/>
    <w:rsid w:val="006D0380"/>
    <w:rsid w:val="006D53FB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467B3"/>
    <w:rsid w:val="007513C4"/>
    <w:rsid w:val="00755B76"/>
    <w:rsid w:val="00765B5D"/>
    <w:rsid w:val="00794A39"/>
    <w:rsid w:val="007B30F9"/>
    <w:rsid w:val="007C6787"/>
    <w:rsid w:val="007C72CA"/>
    <w:rsid w:val="007D1760"/>
    <w:rsid w:val="007D46F8"/>
    <w:rsid w:val="007D5C79"/>
    <w:rsid w:val="007D778E"/>
    <w:rsid w:val="008011DB"/>
    <w:rsid w:val="008112FE"/>
    <w:rsid w:val="00813723"/>
    <w:rsid w:val="0085533D"/>
    <w:rsid w:val="008730C1"/>
    <w:rsid w:val="00874AAA"/>
    <w:rsid w:val="00875BE6"/>
    <w:rsid w:val="008A0AE7"/>
    <w:rsid w:val="008B3399"/>
    <w:rsid w:val="008C3907"/>
    <w:rsid w:val="008C4D57"/>
    <w:rsid w:val="008D22EF"/>
    <w:rsid w:val="008F1AD2"/>
    <w:rsid w:val="008F5F86"/>
    <w:rsid w:val="00915194"/>
    <w:rsid w:val="00937508"/>
    <w:rsid w:val="009639EB"/>
    <w:rsid w:val="00965E7F"/>
    <w:rsid w:val="0096719C"/>
    <w:rsid w:val="00977663"/>
    <w:rsid w:val="00990D32"/>
    <w:rsid w:val="009A33BF"/>
    <w:rsid w:val="009A3831"/>
    <w:rsid w:val="009B74F0"/>
    <w:rsid w:val="009D49C5"/>
    <w:rsid w:val="009E23F5"/>
    <w:rsid w:val="009E431C"/>
    <w:rsid w:val="00A12397"/>
    <w:rsid w:val="00A12B4B"/>
    <w:rsid w:val="00A1771D"/>
    <w:rsid w:val="00A30693"/>
    <w:rsid w:val="00A309E9"/>
    <w:rsid w:val="00A405D5"/>
    <w:rsid w:val="00A677CF"/>
    <w:rsid w:val="00A73274"/>
    <w:rsid w:val="00A83830"/>
    <w:rsid w:val="00AA1C24"/>
    <w:rsid w:val="00AA4D2B"/>
    <w:rsid w:val="00AB33CE"/>
    <w:rsid w:val="00AB78D3"/>
    <w:rsid w:val="00AC0C11"/>
    <w:rsid w:val="00AC4224"/>
    <w:rsid w:val="00AD643A"/>
    <w:rsid w:val="00B03744"/>
    <w:rsid w:val="00B03EA2"/>
    <w:rsid w:val="00B1282C"/>
    <w:rsid w:val="00B3200B"/>
    <w:rsid w:val="00B3552F"/>
    <w:rsid w:val="00B43849"/>
    <w:rsid w:val="00B4771F"/>
    <w:rsid w:val="00B47D1F"/>
    <w:rsid w:val="00B53E01"/>
    <w:rsid w:val="00B67DBD"/>
    <w:rsid w:val="00B721DE"/>
    <w:rsid w:val="00B83F7B"/>
    <w:rsid w:val="00B972A9"/>
    <w:rsid w:val="00B975A9"/>
    <w:rsid w:val="00BA26EE"/>
    <w:rsid w:val="00BB03DF"/>
    <w:rsid w:val="00BC1773"/>
    <w:rsid w:val="00BE27A3"/>
    <w:rsid w:val="00BF38AF"/>
    <w:rsid w:val="00C1459D"/>
    <w:rsid w:val="00C16DC6"/>
    <w:rsid w:val="00C24AE7"/>
    <w:rsid w:val="00C35AC8"/>
    <w:rsid w:val="00C40469"/>
    <w:rsid w:val="00C44F4D"/>
    <w:rsid w:val="00C45CB2"/>
    <w:rsid w:val="00C54939"/>
    <w:rsid w:val="00C84573"/>
    <w:rsid w:val="00C87AD1"/>
    <w:rsid w:val="00CA5C4D"/>
    <w:rsid w:val="00CB759A"/>
    <w:rsid w:val="00CC204D"/>
    <w:rsid w:val="00CC7ED1"/>
    <w:rsid w:val="00CE0349"/>
    <w:rsid w:val="00CE5BEF"/>
    <w:rsid w:val="00D03241"/>
    <w:rsid w:val="00D10320"/>
    <w:rsid w:val="00D20755"/>
    <w:rsid w:val="00D332B9"/>
    <w:rsid w:val="00D376AB"/>
    <w:rsid w:val="00D552A5"/>
    <w:rsid w:val="00D56EB7"/>
    <w:rsid w:val="00D76C38"/>
    <w:rsid w:val="00D81453"/>
    <w:rsid w:val="00DA2E73"/>
    <w:rsid w:val="00DA525E"/>
    <w:rsid w:val="00DB58D8"/>
    <w:rsid w:val="00DB7C62"/>
    <w:rsid w:val="00DC16A5"/>
    <w:rsid w:val="00DC5082"/>
    <w:rsid w:val="00E022A7"/>
    <w:rsid w:val="00E051BD"/>
    <w:rsid w:val="00E3028A"/>
    <w:rsid w:val="00E40C64"/>
    <w:rsid w:val="00E41AC8"/>
    <w:rsid w:val="00E4235B"/>
    <w:rsid w:val="00E52DD3"/>
    <w:rsid w:val="00E5380C"/>
    <w:rsid w:val="00E53CC2"/>
    <w:rsid w:val="00E646A1"/>
    <w:rsid w:val="00E661A5"/>
    <w:rsid w:val="00E76872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EF357C"/>
    <w:rsid w:val="00F06760"/>
    <w:rsid w:val="00F138A7"/>
    <w:rsid w:val="00F23EB3"/>
    <w:rsid w:val="00F33A26"/>
    <w:rsid w:val="00F4058A"/>
    <w:rsid w:val="00F516A0"/>
    <w:rsid w:val="00F60A81"/>
    <w:rsid w:val="00F62928"/>
    <w:rsid w:val="00F64B62"/>
    <w:rsid w:val="00F84BEE"/>
    <w:rsid w:val="00FB2632"/>
    <w:rsid w:val="00FC3901"/>
    <w:rsid w:val="00FF75C2"/>
    <w:rsid w:val="1EF592B7"/>
    <w:rsid w:val="25F867EC"/>
    <w:rsid w:val="26673096"/>
    <w:rsid w:val="32B1D298"/>
    <w:rsid w:val="32C7668D"/>
    <w:rsid w:val="62514F3B"/>
    <w:rsid w:val="6626EB22"/>
    <w:rsid w:val="677A8615"/>
    <w:rsid w:val="68B9661A"/>
    <w:rsid w:val="6AEE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1839138"/>
  <w15:docId w15:val="{82E65D64-3980-4225-863E-795F6A53D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customStyle="1" w:styleId="Default">
    <w:name w:val="Default"/>
    <w:rsid w:val="0006264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0328F747494E4BB1981BD25F06EF2D" ma:contentTypeVersion="4" ma:contentTypeDescription="Utwórz nowy dokument." ma:contentTypeScope="" ma:versionID="c7bfe1a0834c52da3c76822d50b1c8ae">
  <xsd:schema xmlns:xsd="http://www.w3.org/2001/XMLSchema" xmlns:xs="http://www.w3.org/2001/XMLSchema" xmlns:p="http://schemas.microsoft.com/office/2006/metadata/properties" xmlns:ns2="15fa6619-13e7-4ff5-a27c-d613d3fda2d6" targetNamespace="http://schemas.microsoft.com/office/2006/metadata/properties" ma:root="true" ma:fieldsID="c101b0600ad101a05f6af6c0071f24a5" ns2:_="">
    <xsd:import namespace="15fa6619-13e7-4ff5-a27c-d613d3fda2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a6619-13e7-4ff5-a27c-d613d3fda2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191438-0B29-496D-A5CD-9FB0266503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4DB88E-AA93-49EA-B6D4-482E31414FE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86CBE3-5743-45A5-9BDB-06EEC54691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AD9E81-DD62-4F90-8095-3A5B9BB8E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fa6619-13e7-4ff5-a27c-d613d3fda2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632</Words>
  <Characters>3795</Characters>
  <Application>Microsoft Office Word</Application>
  <DocSecurity>0</DocSecurity>
  <Lines>31</Lines>
  <Paragraphs>8</Paragraphs>
  <ScaleCrop>false</ScaleCrop>
  <Company>GB</Company>
  <LinksUpToDate>false</LinksUpToDate>
  <CharactersWithSpaces>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Paulina Kostrzewska-Bobeł</cp:lastModifiedBy>
  <cp:revision>2</cp:revision>
  <cp:lastPrinted>2019-01-14T10:42:00Z</cp:lastPrinted>
  <dcterms:created xsi:type="dcterms:W3CDTF">2023-03-03T08:14:00Z</dcterms:created>
  <dcterms:modified xsi:type="dcterms:W3CDTF">2023-03-03T08:14:00Z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